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7FA7C" w14:textId="77777777" w:rsidR="00E30053" w:rsidRPr="00E30053" w:rsidRDefault="00E30053">
      <w:pPr>
        <w:spacing w:before="99" w:line="440" w:lineRule="exact"/>
        <w:ind w:left="3285"/>
        <w:rPr>
          <w:rFonts w:ascii="Calibri" w:hAnsi="Calibri" w:cs="Calibri"/>
          <w:sz w:val="22"/>
          <w:szCs w:val="22"/>
        </w:rPr>
      </w:pPr>
      <w:r w:rsidRPr="00E30053">
        <w:rPr>
          <w:rFonts w:ascii="Calibri" w:hAnsi="Calibri" w:cs="Calibri"/>
          <w:sz w:val="22"/>
          <w:szCs w:val="22"/>
        </w:rPr>
        <w:t>Steffan Oneal</w:t>
      </w:r>
    </w:p>
    <w:p w14:paraId="722758C0" w14:textId="650B242F" w:rsidR="008906FB" w:rsidRPr="00E30053" w:rsidRDefault="00E30053">
      <w:pPr>
        <w:spacing w:before="99" w:line="440" w:lineRule="exact"/>
        <w:ind w:left="3285"/>
        <w:rPr>
          <w:sz w:val="40"/>
          <w:szCs w:val="40"/>
        </w:rPr>
      </w:pPr>
      <w:r w:rsidRPr="00E30053">
        <w:rPr>
          <w:spacing w:val="1"/>
          <w:position w:val="-1"/>
          <w:sz w:val="40"/>
          <w:szCs w:val="40"/>
        </w:rPr>
        <w:t>H</w:t>
      </w:r>
      <w:r w:rsidRPr="00E30053">
        <w:rPr>
          <w:spacing w:val="-3"/>
          <w:position w:val="-1"/>
          <w:sz w:val="40"/>
          <w:szCs w:val="40"/>
        </w:rPr>
        <w:t>a</w:t>
      </w:r>
      <w:r w:rsidRPr="00E30053">
        <w:rPr>
          <w:spacing w:val="-4"/>
          <w:position w:val="-1"/>
          <w:sz w:val="40"/>
          <w:szCs w:val="40"/>
        </w:rPr>
        <w:t>i</w:t>
      </w:r>
      <w:r w:rsidRPr="00E30053">
        <w:rPr>
          <w:spacing w:val="-2"/>
          <w:position w:val="-1"/>
          <w:sz w:val="40"/>
          <w:szCs w:val="40"/>
        </w:rPr>
        <w:t>r</w:t>
      </w:r>
      <w:r w:rsidRPr="00E30053">
        <w:rPr>
          <w:position w:val="-1"/>
          <w:sz w:val="40"/>
          <w:szCs w:val="40"/>
        </w:rPr>
        <w:t>dre</w:t>
      </w:r>
      <w:r w:rsidRPr="00E30053">
        <w:rPr>
          <w:spacing w:val="-3"/>
          <w:position w:val="-1"/>
          <w:sz w:val="40"/>
          <w:szCs w:val="40"/>
        </w:rPr>
        <w:t>s</w:t>
      </w:r>
      <w:r w:rsidRPr="00E30053">
        <w:rPr>
          <w:position w:val="-1"/>
          <w:sz w:val="40"/>
          <w:szCs w:val="40"/>
        </w:rPr>
        <w:t>s</w:t>
      </w:r>
      <w:r w:rsidRPr="00E30053">
        <w:rPr>
          <w:spacing w:val="-3"/>
          <w:position w:val="-1"/>
          <w:sz w:val="40"/>
          <w:szCs w:val="40"/>
        </w:rPr>
        <w:t>e</w:t>
      </w:r>
      <w:r w:rsidRPr="00E30053">
        <w:rPr>
          <w:position w:val="-1"/>
          <w:sz w:val="40"/>
          <w:szCs w:val="40"/>
        </w:rPr>
        <w:t>r</w:t>
      </w:r>
      <w:r w:rsidRPr="00E30053">
        <w:rPr>
          <w:spacing w:val="-3"/>
          <w:position w:val="-1"/>
          <w:sz w:val="40"/>
          <w:szCs w:val="40"/>
        </w:rPr>
        <w:t xml:space="preserve"> </w:t>
      </w:r>
      <w:r w:rsidRPr="00E30053">
        <w:rPr>
          <w:position w:val="-1"/>
          <w:sz w:val="40"/>
          <w:szCs w:val="40"/>
        </w:rPr>
        <w:t>r</w:t>
      </w:r>
      <w:r w:rsidRPr="00E30053">
        <w:rPr>
          <w:spacing w:val="-2"/>
          <w:position w:val="-1"/>
          <w:sz w:val="40"/>
          <w:szCs w:val="40"/>
        </w:rPr>
        <w:t>es</w:t>
      </w:r>
      <w:r w:rsidRPr="00E30053">
        <w:rPr>
          <w:position w:val="-1"/>
          <w:sz w:val="40"/>
          <w:szCs w:val="40"/>
        </w:rPr>
        <w:t>u</w:t>
      </w:r>
      <w:r w:rsidRPr="00E30053">
        <w:rPr>
          <w:spacing w:val="-4"/>
          <w:position w:val="-1"/>
          <w:sz w:val="40"/>
          <w:szCs w:val="40"/>
        </w:rPr>
        <w:t>m</w:t>
      </w:r>
      <w:r w:rsidRPr="00E30053">
        <w:rPr>
          <w:position w:val="-1"/>
          <w:sz w:val="40"/>
          <w:szCs w:val="40"/>
        </w:rPr>
        <w:t>e</w:t>
      </w:r>
    </w:p>
    <w:p w14:paraId="6A84A72C" w14:textId="77777777" w:rsidR="008906FB" w:rsidRPr="00E30053" w:rsidRDefault="008906FB">
      <w:pPr>
        <w:spacing w:before="7" w:line="220" w:lineRule="exact"/>
        <w:rPr>
          <w:sz w:val="22"/>
          <w:szCs w:val="22"/>
        </w:rPr>
        <w:sectPr w:rsidR="008906FB" w:rsidRPr="00E30053">
          <w:pgSz w:w="11920" w:h="16840"/>
          <w:pgMar w:top="820" w:right="1020" w:bottom="280" w:left="640" w:header="720" w:footer="720" w:gutter="0"/>
          <w:cols w:space="720"/>
        </w:sectPr>
      </w:pPr>
    </w:p>
    <w:p w14:paraId="7E0E32B3" w14:textId="77777777" w:rsidR="008906FB" w:rsidRPr="00E30053" w:rsidRDefault="00E30053">
      <w:pPr>
        <w:spacing w:before="88" w:line="535" w:lineRule="auto"/>
        <w:ind w:left="104" w:right="613"/>
      </w:pPr>
      <w:r w:rsidRPr="00E30053">
        <w:rPr>
          <w:spacing w:val="7"/>
        </w:rPr>
        <w:t>K</w:t>
      </w:r>
      <w:r w:rsidRPr="00E30053">
        <w:rPr>
          <w:spacing w:val="10"/>
        </w:rPr>
        <w:t>N</w:t>
      </w:r>
      <w:r w:rsidRPr="00E30053">
        <w:rPr>
          <w:spacing w:val="7"/>
        </w:rPr>
        <w:t>O</w:t>
      </w:r>
      <w:r w:rsidRPr="00E30053">
        <w:rPr>
          <w:spacing w:val="11"/>
        </w:rPr>
        <w:t>W</w:t>
      </w:r>
      <w:r w:rsidRPr="00E30053">
        <w:rPr>
          <w:spacing w:val="5"/>
        </w:rPr>
        <w:t>L</w:t>
      </w:r>
      <w:r w:rsidRPr="00E30053">
        <w:rPr>
          <w:spacing w:val="10"/>
        </w:rPr>
        <w:t>E</w:t>
      </w:r>
      <w:r w:rsidRPr="00E30053">
        <w:rPr>
          <w:spacing w:val="7"/>
        </w:rPr>
        <w:t>DG</w:t>
      </w:r>
      <w:r w:rsidRPr="00E30053">
        <w:t>E</w:t>
      </w:r>
      <w:r w:rsidRPr="00E30053">
        <w:rPr>
          <w:spacing w:val="5"/>
        </w:rPr>
        <w:t xml:space="preserve"> </w:t>
      </w:r>
      <w:r w:rsidRPr="00E30053">
        <w:rPr>
          <w:spacing w:val="10"/>
        </w:rPr>
        <w:t>O</w:t>
      </w:r>
      <w:r w:rsidRPr="00E30053">
        <w:t xml:space="preserve">F </w:t>
      </w:r>
      <w:r w:rsidRPr="00E30053">
        <w:rPr>
          <w:i/>
          <w:spacing w:val="2"/>
        </w:rPr>
        <w:t>W</w:t>
      </w:r>
      <w:r w:rsidRPr="00E30053">
        <w:rPr>
          <w:i/>
          <w:spacing w:val="8"/>
        </w:rPr>
        <w:t>a</w:t>
      </w:r>
      <w:r w:rsidRPr="00E30053">
        <w:rPr>
          <w:i/>
          <w:spacing w:val="4"/>
        </w:rPr>
        <w:t>s</w:t>
      </w:r>
      <w:r w:rsidRPr="00E30053">
        <w:rPr>
          <w:i/>
          <w:spacing w:val="6"/>
        </w:rPr>
        <w:t>h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n</w:t>
      </w:r>
      <w:r w:rsidRPr="00E30053">
        <w:rPr>
          <w:i/>
        </w:rPr>
        <w:t>g</w:t>
      </w:r>
      <w:r w:rsidRPr="00E30053">
        <w:rPr>
          <w:i/>
          <w:spacing w:val="6"/>
        </w:rPr>
        <w:t xml:space="preserve"> ha</w:t>
      </w:r>
      <w:r w:rsidRPr="00E30053">
        <w:rPr>
          <w:i/>
          <w:spacing w:val="4"/>
        </w:rPr>
        <w:t>i</w:t>
      </w:r>
      <w:r w:rsidRPr="00E30053">
        <w:rPr>
          <w:i/>
        </w:rPr>
        <w:t xml:space="preserve">r </w:t>
      </w:r>
      <w:r w:rsidRPr="00E30053">
        <w:rPr>
          <w:i/>
          <w:spacing w:val="5"/>
        </w:rPr>
        <w:t>Pe</w:t>
      </w:r>
      <w:r w:rsidRPr="00E30053">
        <w:rPr>
          <w:i/>
          <w:spacing w:val="4"/>
        </w:rPr>
        <w:t>r</w:t>
      </w:r>
      <w:r w:rsidRPr="00E30053">
        <w:rPr>
          <w:i/>
          <w:spacing w:val="5"/>
        </w:rPr>
        <w:t>m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n</w:t>
      </w:r>
      <w:r w:rsidRPr="00E30053">
        <w:rPr>
          <w:i/>
        </w:rPr>
        <w:t>g</w:t>
      </w:r>
    </w:p>
    <w:p w14:paraId="01BBF691" w14:textId="77777777" w:rsidR="008906FB" w:rsidRPr="00E30053" w:rsidRDefault="00E30053">
      <w:pPr>
        <w:spacing w:before="27" w:line="551" w:lineRule="auto"/>
        <w:ind w:left="104" w:right="394"/>
      </w:pPr>
      <w:r w:rsidRPr="00E30053">
        <w:rPr>
          <w:i/>
          <w:spacing w:val="4"/>
        </w:rPr>
        <w:t>C</w:t>
      </w:r>
      <w:r w:rsidRPr="00E30053">
        <w:rPr>
          <w:i/>
          <w:spacing w:val="6"/>
        </w:rPr>
        <w:t>o</w:t>
      </w:r>
      <w:r w:rsidRPr="00E30053">
        <w:rPr>
          <w:i/>
          <w:spacing w:val="4"/>
        </w:rPr>
        <w:t>l</w:t>
      </w:r>
      <w:r w:rsidRPr="00E30053">
        <w:rPr>
          <w:i/>
          <w:spacing w:val="6"/>
        </w:rPr>
        <w:t>ou</w:t>
      </w:r>
      <w:r w:rsidRPr="00E30053">
        <w:rPr>
          <w:i/>
          <w:spacing w:val="4"/>
        </w:rPr>
        <w:t>ri</w:t>
      </w:r>
      <w:r w:rsidRPr="00E30053">
        <w:rPr>
          <w:i/>
          <w:spacing w:val="6"/>
        </w:rPr>
        <w:t>n</w:t>
      </w:r>
      <w:r w:rsidRPr="00E30053">
        <w:rPr>
          <w:i/>
        </w:rPr>
        <w:t>g</w:t>
      </w:r>
      <w:r w:rsidRPr="00E30053">
        <w:rPr>
          <w:i/>
          <w:spacing w:val="3"/>
        </w:rPr>
        <w:t xml:space="preserve"> </w:t>
      </w:r>
      <w:r w:rsidRPr="00E30053">
        <w:rPr>
          <w:i/>
          <w:spacing w:val="6"/>
        </w:rPr>
        <w:t>ha</w:t>
      </w:r>
      <w:r w:rsidRPr="00E30053">
        <w:rPr>
          <w:i/>
          <w:spacing w:val="4"/>
        </w:rPr>
        <w:t>i</w:t>
      </w:r>
      <w:r w:rsidRPr="00E30053">
        <w:rPr>
          <w:i/>
        </w:rPr>
        <w:t xml:space="preserve">r </w:t>
      </w:r>
      <w:r w:rsidRPr="00E30053">
        <w:rPr>
          <w:i/>
          <w:spacing w:val="4"/>
        </w:rPr>
        <w:t>C</w:t>
      </w:r>
      <w:r w:rsidRPr="00E30053">
        <w:rPr>
          <w:i/>
          <w:spacing w:val="6"/>
        </w:rPr>
        <w:t>u</w:t>
      </w:r>
      <w:r w:rsidRPr="00E30053">
        <w:rPr>
          <w:i/>
          <w:spacing w:val="4"/>
        </w:rPr>
        <w:t>tti</w:t>
      </w:r>
      <w:r w:rsidRPr="00E30053">
        <w:rPr>
          <w:i/>
          <w:spacing w:val="6"/>
        </w:rPr>
        <w:t>n</w:t>
      </w:r>
      <w:r w:rsidRPr="00E30053">
        <w:rPr>
          <w:i/>
        </w:rPr>
        <w:t>g</w:t>
      </w:r>
      <w:r w:rsidRPr="00E30053">
        <w:rPr>
          <w:i/>
          <w:spacing w:val="11"/>
        </w:rPr>
        <w:t xml:space="preserve"> </w:t>
      </w:r>
      <w:r w:rsidRPr="00E30053">
        <w:rPr>
          <w:i/>
          <w:spacing w:val="6"/>
        </w:rPr>
        <w:t>an</w:t>
      </w:r>
      <w:r w:rsidRPr="00E30053">
        <w:rPr>
          <w:i/>
        </w:rPr>
        <w:t>d</w:t>
      </w:r>
      <w:r w:rsidRPr="00E30053">
        <w:rPr>
          <w:i/>
          <w:spacing w:val="8"/>
        </w:rPr>
        <w:t xml:space="preserve"> </w:t>
      </w:r>
      <w:r w:rsidRPr="00E30053">
        <w:rPr>
          <w:i/>
          <w:spacing w:val="4"/>
        </w:rPr>
        <w:t>st</w:t>
      </w:r>
      <w:r w:rsidRPr="00E30053">
        <w:rPr>
          <w:i/>
          <w:spacing w:val="5"/>
        </w:rPr>
        <w:t>y</w:t>
      </w:r>
      <w:r w:rsidRPr="00E30053">
        <w:rPr>
          <w:i/>
          <w:spacing w:val="4"/>
        </w:rPr>
        <w:t>li</w:t>
      </w:r>
      <w:r w:rsidRPr="00E30053">
        <w:rPr>
          <w:i/>
          <w:spacing w:val="6"/>
        </w:rPr>
        <w:t>n</w:t>
      </w:r>
      <w:r w:rsidRPr="00E30053">
        <w:rPr>
          <w:i/>
        </w:rPr>
        <w:t xml:space="preserve">g </w:t>
      </w:r>
      <w:r w:rsidRPr="00E30053">
        <w:rPr>
          <w:i/>
          <w:spacing w:val="5"/>
        </w:rPr>
        <w:t>Rece</w:t>
      </w:r>
      <w:r w:rsidRPr="00E30053">
        <w:rPr>
          <w:i/>
          <w:spacing w:val="6"/>
        </w:rPr>
        <w:t>p</w:t>
      </w:r>
      <w:r w:rsidRPr="00E30053">
        <w:rPr>
          <w:i/>
          <w:spacing w:val="4"/>
        </w:rPr>
        <w:t>ti</w:t>
      </w:r>
      <w:r w:rsidRPr="00E30053">
        <w:rPr>
          <w:i/>
          <w:spacing w:val="6"/>
        </w:rPr>
        <w:t>o</w:t>
      </w:r>
      <w:r w:rsidRPr="00E30053">
        <w:rPr>
          <w:i/>
        </w:rPr>
        <w:t>n</w:t>
      </w:r>
      <w:r w:rsidRPr="00E30053">
        <w:rPr>
          <w:i/>
          <w:spacing w:val="3"/>
        </w:rPr>
        <w:t xml:space="preserve"> </w:t>
      </w:r>
      <w:r w:rsidRPr="00E30053">
        <w:rPr>
          <w:i/>
          <w:spacing w:val="6"/>
        </w:rPr>
        <w:t>du</w:t>
      </w:r>
      <w:r w:rsidRPr="00E30053">
        <w:rPr>
          <w:i/>
          <w:spacing w:val="4"/>
        </w:rPr>
        <w:t>ti</w:t>
      </w:r>
      <w:r w:rsidRPr="00E30053">
        <w:rPr>
          <w:i/>
          <w:spacing w:val="5"/>
        </w:rPr>
        <w:t>e</w:t>
      </w:r>
      <w:r w:rsidRPr="00E30053">
        <w:rPr>
          <w:i/>
        </w:rPr>
        <w:t xml:space="preserve">s </w:t>
      </w:r>
      <w:r w:rsidRPr="00E30053">
        <w:rPr>
          <w:i/>
          <w:spacing w:val="5"/>
        </w:rPr>
        <w:t>B</w:t>
      </w:r>
      <w:r w:rsidRPr="00E30053">
        <w:rPr>
          <w:i/>
          <w:spacing w:val="6"/>
        </w:rPr>
        <w:t>oo</w:t>
      </w:r>
      <w:r w:rsidRPr="00E30053">
        <w:rPr>
          <w:i/>
          <w:spacing w:val="5"/>
        </w:rPr>
        <w:t>k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n</w:t>
      </w:r>
      <w:r w:rsidRPr="00E30053">
        <w:rPr>
          <w:i/>
        </w:rPr>
        <w:t>g</w:t>
      </w:r>
      <w:r w:rsidRPr="00E30053">
        <w:rPr>
          <w:i/>
          <w:spacing w:val="4"/>
        </w:rPr>
        <w:t xml:space="preserve"> </w:t>
      </w:r>
      <w:r w:rsidRPr="00E30053">
        <w:rPr>
          <w:i/>
          <w:spacing w:val="6"/>
        </w:rPr>
        <w:t>appo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n</w:t>
      </w:r>
      <w:r w:rsidRPr="00E30053">
        <w:rPr>
          <w:i/>
          <w:spacing w:val="4"/>
        </w:rPr>
        <w:t>t</w:t>
      </w:r>
      <w:r w:rsidRPr="00E30053">
        <w:rPr>
          <w:i/>
          <w:spacing w:val="5"/>
        </w:rPr>
        <w:t>me</w:t>
      </w:r>
      <w:r w:rsidRPr="00E30053">
        <w:rPr>
          <w:i/>
          <w:spacing w:val="6"/>
        </w:rPr>
        <w:t>n</w:t>
      </w:r>
      <w:r w:rsidRPr="00E30053">
        <w:rPr>
          <w:i/>
          <w:spacing w:val="4"/>
        </w:rPr>
        <w:t>t</w:t>
      </w:r>
      <w:r w:rsidRPr="00E30053">
        <w:rPr>
          <w:i/>
        </w:rPr>
        <w:t>s</w:t>
      </w:r>
    </w:p>
    <w:p w14:paraId="22EEBDC4" w14:textId="77777777" w:rsidR="008906FB" w:rsidRPr="00E30053" w:rsidRDefault="00E30053">
      <w:pPr>
        <w:spacing w:before="11" w:line="277" w:lineRule="auto"/>
        <w:ind w:left="104" w:right="-34"/>
      </w:pPr>
      <w:r w:rsidRPr="00E30053">
        <w:rPr>
          <w:i/>
          <w:spacing w:val="5"/>
        </w:rPr>
        <w:t>H</w:t>
      </w:r>
      <w:r w:rsidRPr="00E30053">
        <w:rPr>
          <w:i/>
          <w:spacing w:val="6"/>
        </w:rPr>
        <w:t>and</w:t>
      </w:r>
      <w:r w:rsidRPr="00E30053">
        <w:rPr>
          <w:i/>
          <w:spacing w:val="4"/>
        </w:rPr>
        <w:t>li</w:t>
      </w:r>
      <w:r w:rsidRPr="00E30053">
        <w:rPr>
          <w:i/>
          <w:spacing w:val="6"/>
        </w:rPr>
        <w:t>n</w:t>
      </w:r>
      <w:r w:rsidRPr="00E30053">
        <w:rPr>
          <w:i/>
        </w:rPr>
        <w:t>g</w:t>
      </w:r>
      <w:r w:rsidRPr="00E30053">
        <w:rPr>
          <w:i/>
          <w:spacing w:val="3"/>
        </w:rPr>
        <w:t xml:space="preserve"> </w:t>
      </w:r>
      <w:r w:rsidRPr="00E30053">
        <w:rPr>
          <w:i/>
          <w:spacing w:val="5"/>
        </w:rPr>
        <w:t>m</w:t>
      </w:r>
      <w:r w:rsidRPr="00E30053">
        <w:rPr>
          <w:i/>
          <w:spacing w:val="6"/>
        </w:rPr>
        <w:t>on</w:t>
      </w:r>
      <w:r w:rsidRPr="00E30053">
        <w:rPr>
          <w:i/>
          <w:spacing w:val="5"/>
        </w:rPr>
        <w:t>e</w:t>
      </w:r>
      <w:r w:rsidRPr="00E30053">
        <w:rPr>
          <w:i/>
        </w:rPr>
        <w:t>y</w:t>
      </w:r>
      <w:r w:rsidRPr="00E30053">
        <w:rPr>
          <w:i/>
          <w:spacing w:val="11"/>
        </w:rPr>
        <w:t xml:space="preserve"> </w:t>
      </w:r>
      <w:r w:rsidRPr="00E30053">
        <w:rPr>
          <w:i/>
        </w:rPr>
        <w:t>&amp;</w:t>
      </w:r>
      <w:r w:rsidRPr="00E30053">
        <w:rPr>
          <w:i/>
          <w:spacing w:val="2"/>
        </w:rPr>
        <w:t xml:space="preserve"> </w:t>
      </w:r>
      <w:r w:rsidRPr="00E30053">
        <w:rPr>
          <w:i/>
          <w:spacing w:val="5"/>
        </w:rPr>
        <w:t>c</w:t>
      </w:r>
      <w:r w:rsidRPr="00E30053">
        <w:rPr>
          <w:i/>
          <w:spacing w:val="6"/>
        </w:rPr>
        <w:t>a</w:t>
      </w:r>
      <w:r w:rsidRPr="00E30053">
        <w:rPr>
          <w:i/>
          <w:spacing w:val="4"/>
        </w:rPr>
        <w:t>s</w:t>
      </w:r>
      <w:r w:rsidRPr="00E30053">
        <w:rPr>
          <w:i/>
          <w:spacing w:val="6"/>
        </w:rPr>
        <w:t>h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n</w:t>
      </w:r>
      <w:r w:rsidRPr="00E30053">
        <w:rPr>
          <w:i/>
        </w:rPr>
        <w:t xml:space="preserve">g </w:t>
      </w:r>
      <w:r w:rsidRPr="00E30053">
        <w:rPr>
          <w:i/>
          <w:spacing w:val="6"/>
        </w:rPr>
        <w:t>up</w:t>
      </w:r>
    </w:p>
    <w:p w14:paraId="3BF2DEAC" w14:textId="77777777" w:rsidR="008906FB" w:rsidRPr="00E30053" w:rsidRDefault="008906FB">
      <w:pPr>
        <w:spacing w:before="3" w:line="260" w:lineRule="exact"/>
        <w:rPr>
          <w:sz w:val="26"/>
          <w:szCs w:val="26"/>
        </w:rPr>
      </w:pPr>
    </w:p>
    <w:p w14:paraId="6F554E7D" w14:textId="77777777" w:rsidR="008906FB" w:rsidRPr="00E30053" w:rsidRDefault="00E30053">
      <w:pPr>
        <w:spacing w:line="220" w:lineRule="exact"/>
        <w:ind w:left="104"/>
      </w:pPr>
      <w:r w:rsidRPr="00E30053">
        <w:rPr>
          <w:i/>
          <w:spacing w:val="5"/>
          <w:position w:val="-1"/>
        </w:rPr>
        <w:t>O</w:t>
      </w:r>
      <w:r w:rsidRPr="00E30053">
        <w:rPr>
          <w:i/>
          <w:spacing w:val="4"/>
          <w:position w:val="-1"/>
        </w:rPr>
        <w:t>r</w:t>
      </w:r>
      <w:r w:rsidRPr="00E30053">
        <w:rPr>
          <w:i/>
          <w:spacing w:val="6"/>
          <w:position w:val="-1"/>
        </w:rPr>
        <w:t>d</w:t>
      </w:r>
      <w:r w:rsidRPr="00E30053">
        <w:rPr>
          <w:i/>
          <w:spacing w:val="5"/>
          <w:position w:val="-1"/>
        </w:rPr>
        <w:t>e</w:t>
      </w:r>
      <w:r w:rsidRPr="00E30053">
        <w:rPr>
          <w:i/>
          <w:spacing w:val="4"/>
          <w:position w:val="-1"/>
        </w:rPr>
        <w:t>ri</w:t>
      </w:r>
      <w:r w:rsidRPr="00E30053">
        <w:rPr>
          <w:i/>
          <w:spacing w:val="6"/>
          <w:position w:val="-1"/>
        </w:rPr>
        <w:t>n</w:t>
      </w:r>
      <w:r w:rsidRPr="00E30053">
        <w:rPr>
          <w:i/>
          <w:position w:val="-1"/>
        </w:rPr>
        <w:t>g</w:t>
      </w:r>
      <w:r w:rsidRPr="00E30053">
        <w:rPr>
          <w:i/>
          <w:spacing w:val="4"/>
          <w:position w:val="-1"/>
        </w:rPr>
        <w:t xml:space="preserve"> s</w:t>
      </w:r>
      <w:r w:rsidRPr="00E30053">
        <w:rPr>
          <w:i/>
          <w:spacing w:val="6"/>
          <w:position w:val="-1"/>
        </w:rPr>
        <w:t>a</w:t>
      </w:r>
      <w:r w:rsidRPr="00E30053">
        <w:rPr>
          <w:i/>
          <w:spacing w:val="4"/>
          <w:position w:val="-1"/>
        </w:rPr>
        <w:t>l</w:t>
      </w:r>
      <w:r w:rsidRPr="00E30053">
        <w:rPr>
          <w:i/>
          <w:spacing w:val="6"/>
          <w:position w:val="-1"/>
        </w:rPr>
        <w:t>o</w:t>
      </w:r>
      <w:r w:rsidRPr="00E30053">
        <w:rPr>
          <w:i/>
          <w:position w:val="-1"/>
        </w:rPr>
        <w:t>n</w:t>
      </w:r>
      <w:r w:rsidRPr="00E30053">
        <w:rPr>
          <w:i/>
          <w:spacing w:val="7"/>
          <w:position w:val="-1"/>
        </w:rPr>
        <w:t xml:space="preserve"> </w:t>
      </w:r>
      <w:r w:rsidRPr="00E30053">
        <w:rPr>
          <w:i/>
          <w:spacing w:val="4"/>
          <w:position w:val="-1"/>
        </w:rPr>
        <w:t>s</w:t>
      </w:r>
      <w:r w:rsidRPr="00E30053">
        <w:rPr>
          <w:i/>
          <w:spacing w:val="6"/>
          <w:position w:val="-1"/>
        </w:rPr>
        <w:t>upp</w:t>
      </w:r>
      <w:r w:rsidRPr="00E30053">
        <w:rPr>
          <w:i/>
          <w:spacing w:val="4"/>
          <w:position w:val="-1"/>
        </w:rPr>
        <w:t>li</w:t>
      </w:r>
      <w:r w:rsidRPr="00E30053">
        <w:rPr>
          <w:i/>
          <w:spacing w:val="7"/>
          <w:position w:val="-1"/>
        </w:rPr>
        <w:t>e</w:t>
      </w:r>
      <w:r w:rsidRPr="00E30053">
        <w:rPr>
          <w:i/>
          <w:position w:val="-1"/>
        </w:rPr>
        <w:t>s</w:t>
      </w:r>
    </w:p>
    <w:p w14:paraId="36B101BB" w14:textId="77777777" w:rsidR="008906FB" w:rsidRPr="00E30053" w:rsidRDefault="00E30053">
      <w:pPr>
        <w:spacing w:before="33"/>
      </w:pPr>
      <w:r w:rsidRPr="00E30053">
        <w:br w:type="column"/>
      </w:r>
      <w:r w:rsidRPr="00E30053">
        <w:rPr>
          <w:spacing w:val="11"/>
        </w:rPr>
        <w:t>C</w:t>
      </w:r>
      <w:r w:rsidRPr="00E30053">
        <w:rPr>
          <w:spacing w:val="10"/>
        </w:rPr>
        <w:t>A</w:t>
      </w:r>
      <w:r w:rsidRPr="00E30053">
        <w:rPr>
          <w:spacing w:val="11"/>
        </w:rPr>
        <w:t>R</w:t>
      </w:r>
      <w:r w:rsidRPr="00E30053">
        <w:rPr>
          <w:spacing w:val="13"/>
        </w:rPr>
        <w:t>EE</w:t>
      </w:r>
      <w:r w:rsidRPr="00E30053">
        <w:t>R</w:t>
      </w:r>
      <w:r w:rsidRPr="00E30053">
        <w:rPr>
          <w:spacing w:val="16"/>
        </w:rPr>
        <w:t xml:space="preserve"> </w:t>
      </w:r>
      <w:r w:rsidRPr="00E30053">
        <w:rPr>
          <w:spacing w:val="12"/>
        </w:rPr>
        <w:t>O</w:t>
      </w:r>
      <w:r w:rsidRPr="00E30053">
        <w:rPr>
          <w:spacing w:val="11"/>
        </w:rPr>
        <w:t>BJ</w:t>
      </w:r>
      <w:r w:rsidRPr="00E30053">
        <w:rPr>
          <w:spacing w:val="13"/>
        </w:rPr>
        <w:t>E</w:t>
      </w:r>
      <w:r w:rsidRPr="00E30053">
        <w:rPr>
          <w:spacing w:val="9"/>
        </w:rPr>
        <w:t>C</w:t>
      </w:r>
      <w:r w:rsidRPr="00E30053">
        <w:rPr>
          <w:spacing w:val="13"/>
        </w:rPr>
        <w:t>TI</w:t>
      </w:r>
      <w:r w:rsidRPr="00E30053">
        <w:rPr>
          <w:spacing w:val="10"/>
        </w:rPr>
        <w:t>V</w:t>
      </w:r>
      <w:r w:rsidRPr="00E30053">
        <w:t>E</w:t>
      </w:r>
    </w:p>
    <w:p w14:paraId="3F9C2133" w14:textId="77777777" w:rsidR="008906FB" w:rsidRPr="00E30053" w:rsidRDefault="008906FB">
      <w:pPr>
        <w:spacing w:before="8" w:line="100" w:lineRule="exact"/>
        <w:rPr>
          <w:sz w:val="10"/>
          <w:szCs w:val="10"/>
        </w:rPr>
      </w:pPr>
    </w:p>
    <w:p w14:paraId="63B27931" w14:textId="77777777" w:rsidR="008906FB" w:rsidRPr="00E30053" w:rsidRDefault="008906FB">
      <w:pPr>
        <w:spacing w:line="200" w:lineRule="exact"/>
      </w:pPr>
    </w:p>
    <w:p w14:paraId="50E03A92" w14:textId="77777777" w:rsidR="008906FB" w:rsidRPr="00E30053" w:rsidRDefault="00E30053">
      <w:pPr>
        <w:ind w:right="266"/>
      </w:pPr>
      <w:r w:rsidRPr="00E30053">
        <w:t>A</w:t>
      </w:r>
      <w:r w:rsidRPr="00E30053">
        <w:rPr>
          <w:spacing w:val="6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ar</w:t>
      </w:r>
      <w:r w:rsidRPr="00E30053">
        <w:t>d</w:t>
      </w:r>
      <w:r w:rsidRPr="00E30053">
        <w:rPr>
          <w:spacing w:val="7"/>
        </w:rPr>
        <w:t xml:space="preserve"> </w:t>
      </w:r>
      <w:r w:rsidRPr="00E30053">
        <w:t>w</w:t>
      </w:r>
      <w:r w:rsidRPr="00E30053">
        <w:rPr>
          <w:spacing w:val="6"/>
        </w:rPr>
        <w:t>o</w:t>
      </w:r>
      <w:r w:rsidRPr="00E30053">
        <w:rPr>
          <w:spacing w:val="5"/>
        </w:rPr>
        <w:t>r</w:t>
      </w:r>
      <w:r w:rsidRPr="00E30053">
        <w:rPr>
          <w:spacing w:val="3"/>
        </w:rPr>
        <w:t>k</w:t>
      </w:r>
      <w:r w:rsidRPr="00E30053">
        <w:rPr>
          <w:spacing w:val="4"/>
        </w:rPr>
        <w:t>i</w:t>
      </w:r>
      <w:r w:rsidRPr="00E30053">
        <w:rPr>
          <w:spacing w:val="3"/>
        </w:rPr>
        <w:t>ng</w:t>
      </w:r>
      <w:r w:rsidRPr="00E30053">
        <w:t>,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re</w:t>
      </w:r>
      <w:r w:rsidRPr="00E30053">
        <w:rPr>
          <w:spacing w:val="4"/>
        </w:rPr>
        <w:t>l</w:t>
      </w:r>
      <w:r w:rsidRPr="00E30053">
        <w:rPr>
          <w:spacing w:val="2"/>
        </w:rPr>
        <w:t>i</w:t>
      </w:r>
      <w:r w:rsidRPr="00E30053">
        <w:rPr>
          <w:spacing w:val="5"/>
        </w:rPr>
        <w:t>a</w:t>
      </w:r>
      <w:r w:rsidRPr="00E30053">
        <w:rPr>
          <w:spacing w:val="6"/>
        </w:rPr>
        <w:t>b</w:t>
      </w:r>
      <w:r w:rsidRPr="00E30053">
        <w:rPr>
          <w:spacing w:val="2"/>
        </w:rPr>
        <w:t>l</w:t>
      </w:r>
      <w:r w:rsidRPr="00E30053">
        <w:t>e</w:t>
      </w:r>
      <w:r w:rsidRPr="00E30053">
        <w:rPr>
          <w:spacing w:val="2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4"/>
        </w:rPr>
        <w:t>t</w:t>
      </w:r>
      <w:r w:rsidRPr="00E30053">
        <w:rPr>
          <w:spacing w:val="3"/>
        </w:rPr>
        <w:t>hu</w:t>
      </w:r>
      <w:r w:rsidRPr="00E30053">
        <w:rPr>
          <w:spacing w:val="4"/>
        </w:rPr>
        <w:t>si</w:t>
      </w:r>
      <w:r w:rsidRPr="00E30053">
        <w:rPr>
          <w:spacing w:val="5"/>
        </w:rPr>
        <w:t>a</w:t>
      </w:r>
      <w:r w:rsidRPr="00E30053">
        <w:rPr>
          <w:spacing w:val="4"/>
        </w:rPr>
        <w:t>sti</w:t>
      </w:r>
      <w:r w:rsidRPr="00E30053">
        <w:t>c</w:t>
      </w:r>
      <w:r w:rsidRPr="00E30053">
        <w:rPr>
          <w:spacing w:val="-1"/>
        </w:rPr>
        <w:t xml:space="preserve"> </w:t>
      </w:r>
      <w:r w:rsidRPr="00E30053">
        <w:rPr>
          <w:spacing w:val="3"/>
        </w:rPr>
        <w:t>c</w:t>
      </w:r>
      <w:r w:rsidRPr="00E30053">
        <w:rPr>
          <w:spacing w:val="6"/>
        </w:rPr>
        <w:t>o</w:t>
      </w:r>
      <w:r w:rsidRPr="00E30053">
        <w:rPr>
          <w:spacing w:val="4"/>
        </w:rPr>
        <w:t>ll</w:t>
      </w:r>
      <w:r w:rsidRPr="00E30053">
        <w:rPr>
          <w:spacing w:val="5"/>
        </w:rPr>
        <w:t>e</w:t>
      </w:r>
      <w:r w:rsidRPr="00E30053">
        <w:rPr>
          <w:spacing w:val="3"/>
        </w:rPr>
        <w:t>g</w:t>
      </w:r>
      <w:r w:rsidRPr="00E30053">
        <w:t>e</w:t>
      </w:r>
      <w:r w:rsidRPr="00E30053">
        <w:rPr>
          <w:spacing w:val="2"/>
        </w:rPr>
        <w:t xml:space="preserve"> </w:t>
      </w:r>
      <w:r w:rsidRPr="00E30053">
        <w:rPr>
          <w:spacing w:val="4"/>
        </w:rPr>
        <w:t>l</w:t>
      </w:r>
      <w:r w:rsidRPr="00E30053">
        <w:rPr>
          <w:spacing w:val="3"/>
        </w:rPr>
        <w:t>e</w:t>
      </w:r>
      <w:r w:rsidRPr="00E30053">
        <w:rPr>
          <w:spacing w:val="5"/>
        </w:rPr>
        <w:t>a</w:t>
      </w:r>
      <w:r w:rsidRPr="00E30053">
        <w:rPr>
          <w:spacing w:val="3"/>
        </w:rPr>
        <w:t>v</w:t>
      </w:r>
      <w:r w:rsidRPr="00E30053">
        <w:rPr>
          <w:spacing w:val="5"/>
        </w:rPr>
        <w:t>e</w:t>
      </w:r>
      <w:r w:rsidRPr="00E30053">
        <w:t>r</w:t>
      </w:r>
      <w:r w:rsidRPr="00E30053">
        <w:rPr>
          <w:spacing w:val="1"/>
        </w:rPr>
        <w:t xml:space="preserve"> </w:t>
      </w:r>
      <w:r w:rsidRPr="00E30053">
        <w:rPr>
          <w:spacing w:val="2"/>
        </w:rPr>
        <w:t>w</w:t>
      </w:r>
      <w:r w:rsidRPr="00E30053">
        <w:rPr>
          <w:spacing w:val="3"/>
        </w:rPr>
        <w:t>h</w:t>
      </w:r>
      <w:r w:rsidRPr="00E30053">
        <w:t>o</w:t>
      </w:r>
      <w:r w:rsidRPr="00E30053">
        <w:rPr>
          <w:spacing w:val="8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t>s</w:t>
      </w:r>
      <w:r w:rsidRPr="00E30053">
        <w:rPr>
          <w:spacing w:val="6"/>
        </w:rPr>
        <w:t xml:space="preserve"> </w:t>
      </w:r>
      <w:r w:rsidRPr="00E30053">
        <w:t>a</w:t>
      </w:r>
      <w:r w:rsidRPr="00E30053">
        <w:rPr>
          <w:spacing w:val="7"/>
        </w:rPr>
        <w:t xml:space="preserve"> </w:t>
      </w:r>
      <w:r w:rsidRPr="00E30053">
        <w:rPr>
          <w:spacing w:val="6"/>
        </w:rPr>
        <w:t>p</w:t>
      </w:r>
      <w:r w:rsidRPr="00E30053">
        <w:rPr>
          <w:spacing w:val="5"/>
        </w:rPr>
        <w:t>a</w:t>
      </w:r>
      <w:r w:rsidRPr="00E30053">
        <w:rPr>
          <w:spacing w:val="4"/>
        </w:rPr>
        <w:t>ss</w:t>
      </w:r>
      <w:r w:rsidRPr="00E30053">
        <w:rPr>
          <w:spacing w:val="2"/>
        </w:rPr>
        <w:t>i</w:t>
      </w:r>
      <w:r w:rsidRPr="00E30053">
        <w:rPr>
          <w:spacing w:val="6"/>
        </w:rPr>
        <w:t>o</w:t>
      </w:r>
      <w:r w:rsidRPr="00E30053">
        <w:t>n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fo</w:t>
      </w:r>
      <w:r w:rsidRPr="00E30053">
        <w:t xml:space="preserve">r </w:t>
      </w:r>
      <w:r w:rsidRPr="00E30053">
        <w:rPr>
          <w:spacing w:val="6"/>
        </w:rPr>
        <w:t>d</w:t>
      </w:r>
      <w:r w:rsidRPr="00E30053">
        <w:rPr>
          <w:spacing w:val="5"/>
        </w:rPr>
        <w:t>e</w:t>
      </w:r>
      <w:r w:rsidRPr="00E30053">
        <w:rPr>
          <w:spacing w:val="4"/>
        </w:rPr>
        <w:t>li</w:t>
      </w:r>
      <w:r w:rsidRPr="00E30053">
        <w:rPr>
          <w:spacing w:val="3"/>
        </w:rPr>
        <w:t>ve</w:t>
      </w:r>
      <w:r w:rsidRPr="00E30053">
        <w:rPr>
          <w:spacing w:val="5"/>
        </w:rPr>
        <w:t>r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 xml:space="preserve">g </w:t>
      </w:r>
      <w:r w:rsidRPr="00E30053">
        <w:rPr>
          <w:spacing w:val="5"/>
        </w:rPr>
        <w:t>e</w:t>
      </w:r>
      <w:r w:rsidRPr="00E30053">
        <w:rPr>
          <w:spacing w:val="3"/>
        </w:rPr>
        <w:t>xc</w:t>
      </w:r>
      <w:r w:rsidRPr="00E30053">
        <w:rPr>
          <w:spacing w:val="5"/>
        </w:rPr>
        <w:t>e</w:t>
      </w:r>
      <w:r w:rsidRPr="00E30053">
        <w:rPr>
          <w:spacing w:val="4"/>
        </w:rPr>
        <w:t>ll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t xml:space="preserve">t </w:t>
      </w:r>
      <w:r w:rsidRPr="00E30053">
        <w:rPr>
          <w:spacing w:val="3"/>
        </w:rPr>
        <w:t>h</w:t>
      </w:r>
      <w:r w:rsidRPr="00E30053">
        <w:rPr>
          <w:spacing w:val="10"/>
        </w:rPr>
        <w:t>a</w:t>
      </w:r>
      <w:r w:rsidRPr="00E30053">
        <w:rPr>
          <w:spacing w:val="4"/>
        </w:rPr>
        <w:t>i</w:t>
      </w:r>
      <w:r w:rsidRPr="00E30053">
        <w:t>r</w:t>
      </w:r>
      <w:r w:rsidRPr="00E30053">
        <w:rPr>
          <w:spacing w:val="5"/>
        </w:rPr>
        <w:t xml:space="preserve"> </w:t>
      </w:r>
      <w:r w:rsidRPr="00E30053">
        <w:rPr>
          <w:spacing w:val="2"/>
        </w:rPr>
        <w:t>t</w:t>
      </w:r>
      <w:r w:rsidRPr="00E30053">
        <w:rPr>
          <w:spacing w:val="5"/>
        </w:rPr>
        <w:t>re</w:t>
      </w:r>
      <w:r w:rsidRPr="00E30053">
        <w:rPr>
          <w:spacing w:val="3"/>
        </w:rPr>
        <w:t>a</w:t>
      </w:r>
      <w:r w:rsidRPr="00E30053">
        <w:rPr>
          <w:spacing w:val="4"/>
        </w:rPr>
        <w:t>t</w:t>
      </w:r>
      <w:r w:rsidRPr="00E30053">
        <w:rPr>
          <w:spacing w:val="1"/>
        </w:rPr>
        <w:t>m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4"/>
        </w:rPr>
        <w:t>t</w:t>
      </w:r>
      <w:r w:rsidRPr="00E30053">
        <w:t>s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8"/>
        </w:rPr>
        <w:t xml:space="preserve"> </w:t>
      </w:r>
      <w:r w:rsidRPr="00E30053">
        <w:t>a</w:t>
      </w:r>
      <w:r w:rsidRPr="00E30053">
        <w:rPr>
          <w:spacing w:val="9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4"/>
        </w:rPr>
        <w:t>i</w:t>
      </w:r>
      <w:r w:rsidRPr="00E30053">
        <w:rPr>
          <w:spacing w:val="3"/>
        </w:rPr>
        <w:t>g</w:t>
      </w:r>
      <w:r w:rsidRPr="00E30053">
        <w:t>h</w:t>
      </w:r>
      <w:r w:rsidRPr="00E30053">
        <w:rPr>
          <w:spacing w:val="4"/>
        </w:rPr>
        <w:t xml:space="preserve"> l</w:t>
      </w:r>
      <w:r w:rsidRPr="00E30053">
        <w:rPr>
          <w:spacing w:val="5"/>
        </w:rPr>
        <w:t>e</w:t>
      </w:r>
      <w:r w:rsidRPr="00E30053">
        <w:rPr>
          <w:spacing w:val="3"/>
        </w:rPr>
        <w:t>ve</w:t>
      </w:r>
      <w:r w:rsidRPr="00E30053">
        <w:t>l</w:t>
      </w:r>
      <w:r w:rsidRPr="00E30053">
        <w:rPr>
          <w:spacing w:val="3"/>
        </w:rPr>
        <w:t xml:space="preserve"> </w:t>
      </w:r>
      <w:r w:rsidRPr="00E30053">
        <w:rPr>
          <w:spacing w:val="6"/>
        </w:rPr>
        <w:t>o</w:t>
      </w:r>
      <w:r w:rsidRPr="00E30053">
        <w:t>f</w:t>
      </w:r>
      <w:r w:rsidRPr="00E30053">
        <w:rPr>
          <w:spacing w:val="6"/>
        </w:rPr>
        <w:t xml:space="preserve"> </w:t>
      </w:r>
      <w:r w:rsidRPr="00E30053">
        <w:rPr>
          <w:spacing w:val="5"/>
        </w:rPr>
        <w:t>c</w:t>
      </w:r>
      <w:r w:rsidRPr="00E30053">
        <w:rPr>
          <w:spacing w:val="1"/>
        </w:rPr>
        <w:t>u</w:t>
      </w:r>
      <w:r w:rsidRPr="00E30053">
        <w:rPr>
          <w:spacing w:val="4"/>
        </w:rPr>
        <w:t>st</w:t>
      </w:r>
      <w:r w:rsidRPr="00E30053">
        <w:rPr>
          <w:spacing w:val="6"/>
        </w:rPr>
        <w:t>o</w:t>
      </w:r>
      <w:r w:rsidRPr="00E30053">
        <w:rPr>
          <w:spacing w:val="1"/>
        </w:rPr>
        <w:t>m</w:t>
      </w:r>
      <w:r w:rsidRPr="00E30053">
        <w:rPr>
          <w:spacing w:val="5"/>
        </w:rPr>
        <w:t>e</w:t>
      </w:r>
      <w:r w:rsidRPr="00E30053">
        <w:t>r</w:t>
      </w:r>
      <w:r w:rsidRPr="00E30053">
        <w:rPr>
          <w:spacing w:val="3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e</w:t>
      </w:r>
      <w:r w:rsidRPr="00E30053">
        <w:rPr>
          <w:spacing w:val="5"/>
        </w:rPr>
        <w:t>r</w:t>
      </w:r>
      <w:r w:rsidRPr="00E30053">
        <w:rPr>
          <w:spacing w:val="3"/>
        </w:rPr>
        <w:t>v</w:t>
      </w:r>
      <w:r w:rsidRPr="00E30053">
        <w:rPr>
          <w:spacing w:val="4"/>
        </w:rPr>
        <w:t>i</w:t>
      </w:r>
      <w:r w:rsidRPr="00E30053">
        <w:rPr>
          <w:spacing w:val="5"/>
        </w:rPr>
        <w:t>c</w:t>
      </w:r>
      <w:r w:rsidRPr="00E30053">
        <w:rPr>
          <w:spacing w:val="3"/>
        </w:rPr>
        <w:t>e</w:t>
      </w:r>
      <w:r w:rsidRPr="00E30053">
        <w:t>.</w:t>
      </w:r>
      <w:r w:rsidRPr="00E30053">
        <w:rPr>
          <w:spacing w:val="4"/>
        </w:rPr>
        <w:t xml:space="preserve"> </w:t>
      </w:r>
      <w:r w:rsidRPr="00E30053">
        <w:rPr>
          <w:spacing w:val="2"/>
        </w:rPr>
        <w:t>K</w:t>
      </w:r>
      <w:r w:rsidRPr="00E30053">
        <w:rPr>
          <w:spacing w:val="5"/>
        </w:rPr>
        <w:t>are</w:t>
      </w:r>
      <w:r w:rsidRPr="00E30053">
        <w:t xml:space="preserve">n </w:t>
      </w:r>
      <w:r w:rsidRPr="00E30053">
        <w:rPr>
          <w:spacing w:val="6"/>
        </w:rPr>
        <w:t>po</w:t>
      </w:r>
      <w:r w:rsidRPr="00E30053">
        <w:rPr>
          <w:spacing w:val="4"/>
        </w:rPr>
        <w:t>ss</w:t>
      </w:r>
      <w:r w:rsidRPr="00E30053">
        <w:rPr>
          <w:spacing w:val="5"/>
        </w:rPr>
        <w:t>e</w:t>
      </w:r>
      <w:r w:rsidRPr="00E30053">
        <w:rPr>
          <w:spacing w:val="4"/>
        </w:rPr>
        <w:t>s</w:t>
      </w:r>
      <w:r w:rsidRPr="00E30053">
        <w:rPr>
          <w:spacing w:val="2"/>
        </w:rPr>
        <w:t>s</w:t>
      </w:r>
      <w:r w:rsidRPr="00E30053">
        <w:rPr>
          <w:spacing w:val="5"/>
        </w:rPr>
        <w:t>e</w:t>
      </w:r>
      <w:r w:rsidRPr="00E30053">
        <w:t>s</w:t>
      </w:r>
      <w:r w:rsidRPr="00E30053">
        <w:rPr>
          <w:spacing w:val="1"/>
        </w:rPr>
        <w:t xml:space="preserve"> </w:t>
      </w:r>
      <w:r w:rsidRPr="00E30053">
        <w:t>a</w:t>
      </w:r>
      <w:r w:rsidRPr="00E30053">
        <w:rPr>
          <w:spacing w:val="7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p</w:t>
      </w:r>
      <w:r w:rsidRPr="00E30053">
        <w:rPr>
          <w:spacing w:val="5"/>
        </w:rPr>
        <w:t>ar</w:t>
      </w:r>
      <w:r w:rsidRPr="00E30053">
        <w:rPr>
          <w:spacing w:val="3"/>
        </w:rPr>
        <w:t>k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1"/>
        </w:rPr>
        <w:t>n</w:t>
      </w:r>
      <w:r w:rsidRPr="00E30053">
        <w:t>d</w:t>
      </w:r>
      <w:r w:rsidRPr="00E30053">
        <w:rPr>
          <w:spacing w:val="5"/>
        </w:rPr>
        <w:t xml:space="preserve"> ea</w:t>
      </w:r>
      <w:r w:rsidRPr="00E30053">
        <w:rPr>
          <w:spacing w:val="2"/>
        </w:rPr>
        <w:t>s</w:t>
      </w:r>
      <w:r w:rsidRPr="00E30053">
        <w:t>y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g</w:t>
      </w:r>
      <w:r w:rsidRPr="00E30053">
        <w:rPr>
          <w:spacing w:val="6"/>
        </w:rPr>
        <w:t>o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3"/>
        </w:rPr>
        <w:t xml:space="preserve"> </w:t>
      </w:r>
      <w:r w:rsidRPr="00E30053">
        <w:rPr>
          <w:spacing w:val="6"/>
        </w:rPr>
        <w:t>p</w:t>
      </w:r>
      <w:r w:rsidRPr="00E30053">
        <w:rPr>
          <w:spacing w:val="5"/>
        </w:rPr>
        <w:t>er</w:t>
      </w:r>
      <w:r w:rsidRPr="00E30053">
        <w:rPr>
          <w:spacing w:val="2"/>
        </w:rPr>
        <w:t>s</w:t>
      </w:r>
      <w:r w:rsidRPr="00E30053">
        <w:rPr>
          <w:spacing w:val="6"/>
        </w:rPr>
        <w:t>o</w:t>
      </w:r>
      <w:r w:rsidRPr="00E30053">
        <w:rPr>
          <w:spacing w:val="3"/>
        </w:rPr>
        <w:t>n</w:t>
      </w:r>
      <w:r w:rsidRPr="00E30053">
        <w:rPr>
          <w:spacing w:val="5"/>
        </w:rPr>
        <w:t>a</w:t>
      </w:r>
      <w:r w:rsidRPr="00E30053">
        <w:rPr>
          <w:spacing w:val="4"/>
        </w:rPr>
        <w:t>lit</w:t>
      </w:r>
      <w:r w:rsidRPr="00E30053">
        <w:rPr>
          <w:spacing w:val="1"/>
        </w:rPr>
        <w:t>y</w:t>
      </w:r>
      <w:r w:rsidRPr="00E30053">
        <w:t>,</w:t>
      </w:r>
      <w:r w:rsidRPr="00E30053">
        <w:rPr>
          <w:spacing w:val="1"/>
        </w:rPr>
        <w:t xml:space="preserve"> </w:t>
      </w:r>
      <w:r w:rsidRPr="00E30053">
        <w:t>w</w:t>
      </w:r>
      <w:r w:rsidRPr="00E30053">
        <w:rPr>
          <w:spacing w:val="4"/>
        </w:rPr>
        <w:t>hi</w:t>
      </w:r>
      <w:r w:rsidRPr="00E30053">
        <w:rPr>
          <w:spacing w:val="5"/>
        </w:rPr>
        <w:t>c</w:t>
      </w:r>
      <w:r w:rsidRPr="00E30053">
        <w:t>h</w:t>
      </w:r>
      <w:r w:rsidRPr="00E30053">
        <w:rPr>
          <w:spacing w:val="3"/>
        </w:rPr>
        <w:t xml:space="preserve"> </w:t>
      </w:r>
      <w:r w:rsidRPr="00E30053">
        <w:rPr>
          <w:spacing w:val="6"/>
        </w:rPr>
        <w:t>s</w:t>
      </w:r>
      <w:r w:rsidRPr="00E30053">
        <w:rPr>
          <w:spacing w:val="3"/>
        </w:rPr>
        <w:t>h</w:t>
      </w:r>
      <w:r w:rsidRPr="00E30053">
        <w:t>e</w:t>
      </w:r>
      <w:r w:rsidRPr="00E30053">
        <w:rPr>
          <w:spacing w:val="7"/>
        </w:rPr>
        <w:t xml:space="preserve"> </w:t>
      </w:r>
      <w:r w:rsidRPr="00E30053">
        <w:rPr>
          <w:spacing w:val="5"/>
        </w:rPr>
        <w:t>ca</w:t>
      </w:r>
      <w:r w:rsidRPr="00E30053">
        <w:t>n</w:t>
      </w:r>
      <w:r w:rsidRPr="00E30053">
        <w:rPr>
          <w:spacing w:val="5"/>
        </w:rPr>
        <w:t xml:space="preserve"> </w:t>
      </w:r>
      <w:r w:rsidRPr="00E30053">
        <w:rPr>
          <w:spacing w:val="3"/>
        </w:rPr>
        <w:t>u</w:t>
      </w:r>
      <w:r w:rsidRPr="00E30053">
        <w:rPr>
          <w:spacing w:val="4"/>
        </w:rPr>
        <w:t>s</w:t>
      </w:r>
      <w:r w:rsidRPr="00E30053">
        <w:t>e</w:t>
      </w:r>
      <w:r w:rsidRPr="00E30053">
        <w:rPr>
          <w:spacing w:val="5"/>
        </w:rPr>
        <w:t xml:space="preserve"> </w:t>
      </w:r>
      <w:r w:rsidRPr="00E30053">
        <w:rPr>
          <w:spacing w:val="2"/>
        </w:rPr>
        <w:t>t</w:t>
      </w:r>
      <w:r w:rsidRPr="00E30053">
        <w:t>o</w:t>
      </w:r>
      <w:r w:rsidRPr="00E30053">
        <w:rPr>
          <w:spacing w:val="9"/>
        </w:rPr>
        <w:t xml:space="preserve"> </w:t>
      </w:r>
      <w:r w:rsidRPr="00E30053">
        <w:rPr>
          <w:spacing w:val="3"/>
        </w:rPr>
        <w:t>gr</w:t>
      </w:r>
      <w:r w:rsidRPr="00E30053">
        <w:rPr>
          <w:spacing w:val="5"/>
        </w:rPr>
        <w:t>ea</w:t>
      </w:r>
      <w:r w:rsidRPr="00E30053">
        <w:t xml:space="preserve">t </w:t>
      </w:r>
      <w:r w:rsidRPr="00E30053">
        <w:rPr>
          <w:spacing w:val="5"/>
        </w:rPr>
        <w:t>e</w:t>
      </w:r>
      <w:r w:rsidRPr="00E30053">
        <w:rPr>
          <w:spacing w:val="3"/>
        </w:rPr>
        <w:t>ff</w:t>
      </w:r>
      <w:r w:rsidRPr="00E30053">
        <w:rPr>
          <w:spacing w:val="5"/>
        </w:rPr>
        <w:t>ec</w:t>
      </w:r>
      <w:r w:rsidRPr="00E30053">
        <w:t>t</w:t>
      </w:r>
      <w:r w:rsidRPr="00E30053">
        <w:rPr>
          <w:spacing w:val="4"/>
        </w:rPr>
        <w:t xml:space="preserve"> </w:t>
      </w:r>
      <w:r w:rsidRPr="00E30053">
        <w:rPr>
          <w:spacing w:val="2"/>
        </w:rPr>
        <w:t>t</w:t>
      </w:r>
      <w:r w:rsidRPr="00E30053">
        <w:t>o</w:t>
      </w:r>
      <w:r w:rsidRPr="00E30053">
        <w:rPr>
          <w:spacing w:val="9"/>
        </w:rPr>
        <w:t xml:space="preserve"> </w:t>
      </w:r>
      <w:r w:rsidRPr="00E30053">
        <w:rPr>
          <w:spacing w:val="1"/>
        </w:rPr>
        <w:t>m</w:t>
      </w:r>
      <w:r w:rsidRPr="00E30053">
        <w:rPr>
          <w:spacing w:val="5"/>
        </w:rPr>
        <w:t>a</w:t>
      </w:r>
      <w:r w:rsidRPr="00E30053">
        <w:rPr>
          <w:spacing w:val="3"/>
        </w:rPr>
        <w:t>k</w:t>
      </w:r>
      <w:r w:rsidRPr="00E30053">
        <w:t>e</w:t>
      </w:r>
      <w:r w:rsidRPr="00E30053">
        <w:rPr>
          <w:spacing w:val="6"/>
        </w:rPr>
        <w:t xml:space="preserve"> </w:t>
      </w:r>
      <w:r w:rsidRPr="00E30053">
        <w:rPr>
          <w:spacing w:val="8"/>
        </w:rPr>
        <w:t>c</w:t>
      </w:r>
      <w:r w:rsidRPr="00E30053">
        <w:rPr>
          <w:spacing w:val="3"/>
        </w:rPr>
        <w:t>u</w:t>
      </w:r>
      <w:r w:rsidRPr="00E30053">
        <w:rPr>
          <w:spacing w:val="4"/>
        </w:rPr>
        <w:t>st</w:t>
      </w:r>
      <w:r w:rsidRPr="00E30053">
        <w:rPr>
          <w:spacing w:val="6"/>
        </w:rPr>
        <w:t>o</w:t>
      </w:r>
      <w:r w:rsidRPr="00E30053">
        <w:rPr>
          <w:spacing w:val="1"/>
        </w:rPr>
        <w:t>m</w:t>
      </w:r>
      <w:r w:rsidRPr="00E30053">
        <w:rPr>
          <w:spacing w:val="5"/>
        </w:rPr>
        <w:t>er</w:t>
      </w:r>
      <w:r w:rsidRPr="00E30053">
        <w:t>s</w:t>
      </w:r>
      <w:r w:rsidRPr="00E30053">
        <w:rPr>
          <w:spacing w:val="3"/>
        </w:rPr>
        <w:t xml:space="preserve"> f</w:t>
      </w:r>
      <w:r w:rsidRPr="00E30053">
        <w:rPr>
          <w:spacing w:val="5"/>
        </w:rPr>
        <w:t>e</w:t>
      </w:r>
      <w:r w:rsidRPr="00E30053">
        <w:rPr>
          <w:spacing w:val="3"/>
        </w:rPr>
        <w:t>e</w:t>
      </w:r>
      <w:r w:rsidRPr="00E30053">
        <w:t>l</w:t>
      </w:r>
      <w:r w:rsidRPr="00E30053">
        <w:rPr>
          <w:spacing w:val="6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p</w:t>
      </w:r>
      <w:r w:rsidRPr="00E30053">
        <w:rPr>
          <w:spacing w:val="5"/>
        </w:rPr>
        <w:t>ec</w:t>
      </w:r>
      <w:r w:rsidRPr="00E30053">
        <w:rPr>
          <w:spacing w:val="4"/>
        </w:rPr>
        <w:t>i</w:t>
      </w:r>
      <w:r w:rsidRPr="00E30053">
        <w:rPr>
          <w:spacing w:val="3"/>
        </w:rPr>
        <w:t>a</w:t>
      </w:r>
      <w:r w:rsidRPr="00E30053">
        <w:t>l</w:t>
      </w:r>
      <w:r w:rsidRPr="00E30053">
        <w:rPr>
          <w:spacing w:val="3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1"/>
        </w:rPr>
        <w:t>n</w:t>
      </w:r>
      <w:r w:rsidRPr="00E30053">
        <w:t>d</w:t>
      </w:r>
      <w:r w:rsidRPr="00E30053">
        <w:rPr>
          <w:spacing w:val="8"/>
        </w:rPr>
        <w:t xml:space="preserve"> </w:t>
      </w:r>
      <w:r w:rsidRPr="00E30053">
        <w:t>w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t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t</w:t>
      </w:r>
      <w:r w:rsidRPr="00E30053">
        <w:t>o</w:t>
      </w:r>
      <w:r w:rsidRPr="00E30053">
        <w:rPr>
          <w:spacing w:val="6"/>
        </w:rPr>
        <w:t xml:space="preserve"> </w:t>
      </w:r>
      <w:r w:rsidRPr="00E30053">
        <w:rPr>
          <w:spacing w:val="5"/>
        </w:rPr>
        <w:t>c</w:t>
      </w:r>
      <w:r w:rsidRPr="00E30053">
        <w:rPr>
          <w:spacing w:val="6"/>
        </w:rPr>
        <w:t>o</w:t>
      </w:r>
      <w:r w:rsidRPr="00E30053">
        <w:rPr>
          <w:spacing w:val="1"/>
        </w:rPr>
        <w:t>m</w:t>
      </w:r>
      <w:r w:rsidRPr="00E30053">
        <w:t>e</w:t>
      </w:r>
      <w:r w:rsidRPr="00E30053">
        <w:rPr>
          <w:spacing w:val="6"/>
        </w:rPr>
        <w:t xml:space="preserve"> </w:t>
      </w:r>
      <w:r w:rsidRPr="00E30053">
        <w:rPr>
          <w:spacing w:val="3"/>
        </w:rPr>
        <w:t>b</w:t>
      </w:r>
      <w:r w:rsidRPr="00E30053">
        <w:rPr>
          <w:spacing w:val="5"/>
        </w:rPr>
        <w:t>ac</w:t>
      </w:r>
      <w:r w:rsidRPr="00E30053">
        <w:t>k</w:t>
      </w:r>
      <w:r w:rsidRPr="00E30053">
        <w:rPr>
          <w:spacing w:val="4"/>
        </w:rPr>
        <w:t xml:space="preserve"> </w:t>
      </w:r>
      <w:r w:rsidRPr="00E30053">
        <w:rPr>
          <w:spacing w:val="3"/>
        </w:rPr>
        <w:t>fo</w:t>
      </w:r>
      <w:r w:rsidRPr="00E30053">
        <w:t>r</w:t>
      </w:r>
      <w:r w:rsidRPr="00E30053">
        <w:rPr>
          <w:spacing w:val="8"/>
        </w:rPr>
        <w:t xml:space="preserve"> </w:t>
      </w:r>
      <w:r w:rsidRPr="00E30053">
        <w:rPr>
          <w:spacing w:val="1"/>
        </w:rPr>
        <w:t>m</w:t>
      </w:r>
      <w:r w:rsidRPr="00E30053">
        <w:rPr>
          <w:spacing w:val="6"/>
        </w:rPr>
        <w:t>o</w:t>
      </w:r>
      <w:r w:rsidRPr="00E30053">
        <w:rPr>
          <w:spacing w:val="5"/>
        </w:rPr>
        <w:t>r</w:t>
      </w:r>
      <w:r w:rsidRPr="00E30053">
        <w:rPr>
          <w:spacing w:val="3"/>
        </w:rPr>
        <w:t>e</w:t>
      </w:r>
      <w:r w:rsidRPr="00E30053">
        <w:t>.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h</w:t>
      </w:r>
      <w:r w:rsidRPr="00E30053">
        <w:t>e</w:t>
      </w:r>
      <w:r w:rsidRPr="00E30053">
        <w:rPr>
          <w:spacing w:val="5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t>s a</w:t>
      </w:r>
      <w:r w:rsidRPr="00E30053">
        <w:rPr>
          <w:spacing w:val="10"/>
        </w:rPr>
        <w:t xml:space="preserve"> </w:t>
      </w:r>
      <w:r w:rsidRPr="00E30053">
        <w:rPr>
          <w:spacing w:val="3"/>
        </w:rPr>
        <w:t>go</w:t>
      </w:r>
      <w:r w:rsidRPr="00E30053">
        <w:rPr>
          <w:spacing w:val="6"/>
        </w:rPr>
        <w:t>o</w:t>
      </w:r>
      <w:r w:rsidRPr="00E30053">
        <w:t>d</w:t>
      </w:r>
      <w:r w:rsidRPr="00E30053">
        <w:rPr>
          <w:spacing w:val="4"/>
        </w:rPr>
        <w:t xml:space="preserve"> s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4"/>
        </w:rPr>
        <w:t>s</w:t>
      </w:r>
      <w:r w:rsidRPr="00E30053">
        <w:t>e</w:t>
      </w:r>
      <w:r w:rsidRPr="00E30053">
        <w:rPr>
          <w:spacing w:val="4"/>
        </w:rPr>
        <w:t xml:space="preserve"> </w:t>
      </w:r>
      <w:r w:rsidRPr="00E30053">
        <w:rPr>
          <w:spacing w:val="6"/>
        </w:rPr>
        <w:t>o</w:t>
      </w:r>
      <w:r w:rsidRPr="00E30053">
        <w:t>f</w:t>
      </w:r>
      <w:r w:rsidRPr="00E30053">
        <w:rPr>
          <w:spacing w:val="6"/>
        </w:rPr>
        <w:t xml:space="preserve"> </w:t>
      </w:r>
      <w:r w:rsidRPr="00E30053">
        <w:rPr>
          <w:spacing w:val="4"/>
        </w:rPr>
        <w:t>st</w:t>
      </w:r>
      <w:r w:rsidRPr="00E30053">
        <w:rPr>
          <w:spacing w:val="1"/>
        </w:rPr>
        <w:t>y</w:t>
      </w:r>
      <w:r w:rsidRPr="00E30053">
        <w:rPr>
          <w:spacing w:val="4"/>
        </w:rPr>
        <w:t>l</w:t>
      </w:r>
      <w:r w:rsidRPr="00E30053">
        <w:rPr>
          <w:spacing w:val="5"/>
        </w:rPr>
        <w:t>e</w:t>
      </w:r>
      <w:r w:rsidRPr="00E30053">
        <w:t>,</w:t>
      </w:r>
      <w:r w:rsidRPr="00E30053">
        <w:rPr>
          <w:spacing w:val="4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2"/>
        </w:rPr>
        <w:t>l</w:t>
      </w:r>
      <w:r w:rsidRPr="00E30053">
        <w:rPr>
          <w:spacing w:val="6"/>
        </w:rPr>
        <w:t>o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2"/>
        </w:rPr>
        <w:t xml:space="preserve"> w</w:t>
      </w:r>
      <w:r w:rsidRPr="00E30053">
        <w:rPr>
          <w:spacing w:val="4"/>
        </w:rPr>
        <w:t>it</w:t>
      </w:r>
      <w:r w:rsidRPr="00E30053">
        <w:t>h</w:t>
      </w:r>
      <w:r w:rsidRPr="00E30053">
        <w:rPr>
          <w:spacing w:val="4"/>
        </w:rPr>
        <w:t xml:space="preserve"> </w:t>
      </w:r>
      <w:r w:rsidRPr="00E30053">
        <w:rPr>
          <w:spacing w:val="5"/>
        </w:rPr>
        <w:t>e</w:t>
      </w:r>
      <w:r w:rsidRPr="00E30053">
        <w:rPr>
          <w:spacing w:val="3"/>
        </w:rPr>
        <w:t>x</w:t>
      </w:r>
      <w:r w:rsidRPr="00E30053">
        <w:rPr>
          <w:spacing w:val="5"/>
        </w:rPr>
        <w:t>ce</w:t>
      </w:r>
      <w:r w:rsidRPr="00E30053">
        <w:rPr>
          <w:spacing w:val="4"/>
        </w:rPr>
        <w:t>ll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t>t</w:t>
      </w:r>
      <w:r w:rsidRPr="00E30053">
        <w:rPr>
          <w:spacing w:val="12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1"/>
        </w:rPr>
        <w:t>n</w:t>
      </w:r>
      <w:r w:rsidRPr="00E30053">
        <w:rPr>
          <w:spacing w:val="7"/>
        </w:rPr>
        <w:t>d</w:t>
      </w:r>
      <w:r w:rsidRPr="00E30053">
        <w:rPr>
          <w:spacing w:val="3"/>
        </w:rPr>
        <w:t>-</w:t>
      </w:r>
      <w:r w:rsidRPr="00E30053">
        <w:rPr>
          <w:spacing w:val="5"/>
        </w:rPr>
        <w:t>e</w:t>
      </w:r>
      <w:r w:rsidRPr="00E30053">
        <w:rPr>
          <w:spacing w:val="1"/>
        </w:rPr>
        <w:t>y</w:t>
      </w:r>
      <w:r w:rsidRPr="00E30053">
        <w:t>e</w:t>
      </w:r>
      <w:r w:rsidRPr="00E30053">
        <w:rPr>
          <w:spacing w:val="3"/>
        </w:rPr>
        <w:t xml:space="preserve"> </w:t>
      </w:r>
      <w:r w:rsidRPr="00E30053">
        <w:rPr>
          <w:spacing w:val="5"/>
        </w:rPr>
        <w:t>c</w:t>
      </w:r>
      <w:r w:rsidRPr="00E30053">
        <w:rPr>
          <w:spacing w:val="7"/>
        </w:rPr>
        <w:t>o</w:t>
      </w:r>
      <w:r w:rsidRPr="00E30053">
        <w:rPr>
          <w:spacing w:val="3"/>
        </w:rPr>
        <w:t>-o</w:t>
      </w:r>
      <w:r w:rsidRPr="00E30053">
        <w:rPr>
          <w:spacing w:val="5"/>
        </w:rPr>
        <w:t>r</w:t>
      </w:r>
      <w:r w:rsidRPr="00E30053">
        <w:rPr>
          <w:spacing w:val="6"/>
        </w:rPr>
        <w:t>d</w:t>
      </w:r>
      <w:r w:rsidRPr="00E30053">
        <w:rPr>
          <w:spacing w:val="4"/>
        </w:rPr>
        <w:t>i</w:t>
      </w:r>
      <w:r w:rsidRPr="00E30053">
        <w:rPr>
          <w:spacing w:val="3"/>
        </w:rPr>
        <w:t>na</w:t>
      </w:r>
      <w:r w:rsidRPr="00E30053">
        <w:rPr>
          <w:spacing w:val="4"/>
        </w:rPr>
        <w:t>ti</w:t>
      </w:r>
      <w:r w:rsidRPr="00E30053">
        <w:rPr>
          <w:spacing w:val="6"/>
        </w:rPr>
        <w:t>o</w:t>
      </w:r>
      <w:r w:rsidRPr="00E30053">
        <w:t>n</w:t>
      </w:r>
      <w:r w:rsidRPr="00E30053">
        <w:rPr>
          <w:spacing w:val="-5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st</w:t>
      </w:r>
      <w:r w:rsidRPr="00E30053">
        <w:rPr>
          <w:spacing w:val="3"/>
        </w:rPr>
        <w:t>e</w:t>
      </w:r>
      <w:r w:rsidRPr="00E30053">
        <w:rPr>
          <w:spacing w:val="5"/>
        </w:rPr>
        <w:t>a</w:t>
      </w:r>
      <w:r w:rsidRPr="00E30053">
        <w:rPr>
          <w:spacing w:val="6"/>
        </w:rPr>
        <w:t>d</w:t>
      </w:r>
      <w:r w:rsidRPr="00E30053">
        <w:t xml:space="preserve">y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rPr>
          <w:spacing w:val="6"/>
        </w:rPr>
        <w:t>d</w:t>
      </w:r>
      <w:r w:rsidRPr="00E30053">
        <w:rPr>
          <w:spacing w:val="4"/>
        </w:rPr>
        <w:t>s</w:t>
      </w:r>
      <w:r w:rsidRPr="00E30053">
        <w:t>.</w:t>
      </w:r>
      <w:r w:rsidRPr="00E30053">
        <w:rPr>
          <w:spacing w:val="7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h</w:t>
      </w:r>
      <w:r w:rsidRPr="00E30053">
        <w:t>e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i</w:t>
      </w:r>
      <w:r w:rsidRPr="00E30053">
        <w:t>s</w:t>
      </w:r>
      <w:r w:rsidRPr="00E30053">
        <w:rPr>
          <w:spacing w:val="8"/>
        </w:rPr>
        <w:t xml:space="preserve"> </w:t>
      </w:r>
      <w:r w:rsidRPr="00E30053">
        <w:rPr>
          <w:spacing w:val="2"/>
        </w:rPr>
        <w:t>l</w:t>
      </w:r>
      <w:r w:rsidRPr="00E30053">
        <w:rPr>
          <w:spacing w:val="3"/>
        </w:rPr>
        <w:t>o</w:t>
      </w:r>
      <w:r w:rsidRPr="00E30053">
        <w:rPr>
          <w:spacing w:val="6"/>
        </w:rPr>
        <w:t>o</w:t>
      </w:r>
      <w:r w:rsidRPr="00E30053">
        <w:rPr>
          <w:spacing w:val="3"/>
        </w:rPr>
        <w:t>k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f</w:t>
      </w:r>
      <w:r w:rsidRPr="00E30053">
        <w:rPr>
          <w:spacing w:val="6"/>
        </w:rPr>
        <w:t>o</w:t>
      </w:r>
      <w:r w:rsidRPr="00E30053">
        <w:t>r</w:t>
      </w:r>
      <w:r w:rsidRPr="00E30053">
        <w:rPr>
          <w:spacing w:val="6"/>
        </w:rPr>
        <w:t xml:space="preserve"> </w:t>
      </w:r>
      <w:r w:rsidRPr="00E30053">
        <w:t>a</w:t>
      </w:r>
      <w:r w:rsidRPr="00E30053">
        <w:rPr>
          <w:spacing w:val="7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4"/>
        </w:rPr>
        <w:t>i</w:t>
      </w:r>
      <w:r w:rsidRPr="00E30053">
        <w:rPr>
          <w:spacing w:val="3"/>
        </w:rPr>
        <w:t>r</w:t>
      </w:r>
      <w:r w:rsidRPr="00E30053">
        <w:rPr>
          <w:spacing w:val="6"/>
        </w:rPr>
        <w:t>d</w:t>
      </w:r>
      <w:r w:rsidRPr="00E30053">
        <w:rPr>
          <w:spacing w:val="3"/>
        </w:rPr>
        <w:t>r</w:t>
      </w:r>
      <w:r w:rsidRPr="00E30053">
        <w:rPr>
          <w:spacing w:val="5"/>
        </w:rPr>
        <w:t>e</w:t>
      </w:r>
      <w:r w:rsidRPr="00E30053">
        <w:rPr>
          <w:spacing w:val="4"/>
        </w:rPr>
        <w:t>ssi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-2"/>
        </w:rPr>
        <w:t xml:space="preserve"> </w:t>
      </w:r>
      <w:r w:rsidRPr="00E30053">
        <w:rPr>
          <w:spacing w:val="3"/>
        </w:rPr>
        <w:t>p</w:t>
      </w:r>
      <w:r w:rsidRPr="00E30053">
        <w:rPr>
          <w:spacing w:val="6"/>
        </w:rPr>
        <w:t>o</w:t>
      </w:r>
      <w:r w:rsidRPr="00E30053">
        <w:rPr>
          <w:spacing w:val="4"/>
        </w:rPr>
        <w:t>sit</w:t>
      </w:r>
      <w:r w:rsidRPr="00E30053">
        <w:rPr>
          <w:spacing w:val="2"/>
        </w:rPr>
        <w:t>i</w:t>
      </w:r>
      <w:r w:rsidRPr="00E30053">
        <w:rPr>
          <w:spacing w:val="6"/>
        </w:rPr>
        <w:t>o</w:t>
      </w:r>
      <w:r w:rsidRPr="00E30053">
        <w:t>n</w:t>
      </w:r>
      <w:r w:rsidRPr="00E30053">
        <w:rPr>
          <w:spacing w:val="2"/>
        </w:rPr>
        <w:t xml:space="preserve"> </w:t>
      </w:r>
      <w:r w:rsidRPr="00E30053">
        <w:t>w</w:t>
      </w:r>
      <w:r w:rsidRPr="00E30053">
        <w:rPr>
          <w:spacing w:val="5"/>
        </w:rPr>
        <w:t>i</w:t>
      </w:r>
      <w:r w:rsidRPr="00E30053">
        <w:rPr>
          <w:spacing w:val="4"/>
        </w:rPr>
        <w:t>t</w:t>
      </w:r>
      <w:r w:rsidRPr="00E30053">
        <w:t>h</w:t>
      </w:r>
      <w:r w:rsidRPr="00E30053">
        <w:rPr>
          <w:spacing w:val="4"/>
        </w:rPr>
        <w:t xml:space="preserve"> </w:t>
      </w:r>
      <w:r w:rsidRPr="00E30053">
        <w:rPr>
          <w:spacing w:val="5"/>
        </w:rPr>
        <w:t>a</w:t>
      </w:r>
      <w:r w:rsidRPr="00E30053">
        <w:t>n</w:t>
      </w:r>
      <w:r w:rsidRPr="00E30053">
        <w:rPr>
          <w:spacing w:val="18"/>
        </w:rPr>
        <w:t xml:space="preserve"> </w:t>
      </w:r>
      <w:r w:rsidRPr="00E30053">
        <w:rPr>
          <w:spacing w:val="5"/>
        </w:rPr>
        <w:t>e</w:t>
      </w:r>
      <w:r w:rsidRPr="00E30053">
        <w:rPr>
          <w:spacing w:val="3"/>
        </w:rPr>
        <w:t>x</w:t>
      </w:r>
      <w:r w:rsidRPr="00E30053">
        <w:rPr>
          <w:spacing w:val="5"/>
        </w:rPr>
        <w:t>c</w:t>
      </w:r>
      <w:r w:rsidRPr="00E30053">
        <w:rPr>
          <w:spacing w:val="4"/>
        </w:rPr>
        <w:t>iti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5"/>
        </w:rPr>
        <w:t>a</w:t>
      </w:r>
      <w:r w:rsidRPr="00E30053">
        <w:rPr>
          <w:spacing w:val="2"/>
        </w:rPr>
        <w:t>l</w:t>
      </w:r>
      <w:r w:rsidRPr="00E30053">
        <w:rPr>
          <w:spacing w:val="6"/>
        </w:rPr>
        <w:t>o</w:t>
      </w:r>
      <w:r w:rsidRPr="00E30053">
        <w:rPr>
          <w:spacing w:val="3"/>
        </w:rPr>
        <w:t>n</w:t>
      </w:r>
      <w:r w:rsidRPr="00E30053">
        <w:t>.</w:t>
      </w:r>
    </w:p>
    <w:p w14:paraId="4533D0D9" w14:textId="77777777" w:rsidR="008906FB" w:rsidRPr="00E30053" w:rsidRDefault="008906FB">
      <w:pPr>
        <w:spacing w:before="11" w:line="220" w:lineRule="exact"/>
        <w:rPr>
          <w:sz w:val="22"/>
          <w:szCs w:val="22"/>
        </w:rPr>
      </w:pPr>
    </w:p>
    <w:p w14:paraId="6FDFFE8E" w14:textId="77777777" w:rsidR="008906FB" w:rsidRPr="00E30053" w:rsidRDefault="00E30053">
      <w:pPr>
        <w:sectPr w:rsidR="008906FB" w:rsidRPr="00E30053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421" w:space="864"/>
            <w:col w:w="6975"/>
          </w:cols>
        </w:sectPr>
      </w:pPr>
      <w:r w:rsidRPr="00E30053">
        <w:pict w14:anchorId="1BDCC379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87"/>
                    <w:gridCol w:w="2272"/>
                  </w:tblGrid>
                  <w:tr w:rsidR="008906FB" w14:paraId="6600B370" w14:textId="77777777">
                    <w:trPr>
                      <w:trHeight w:hRule="exact" w:val="250"/>
                    </w:trPr>
                    <w:tc>
                      <w:tcPr>
                        <w:tcW w:w="3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184E15" w14:textId="77777777" w:rsidR="008906FB" w:rsidRDefault="00E30053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2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785279" w14:textId="77777777" w:rsidR="008906FB" w:rsidRDefault="00E30053">
                        <w:pPr>
                          <w:spacing w:line="200" w:lineRule="exact"/>
                          <w:ind w:left="1165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8906FB" w14:paraId="5DD3B6E8" w14:textId="77777777">
                    <w:trPr>
                      <w:trHeight w:hRule="exact" w:val="250"/>
                    </w:trPr>
                    <w:tc>
                      <w:tcPr>
                        <w:tcW w:w="3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F0B477" w14:textId="77777777" w:rsidR="008906FB" w:rsidRDefault="00E30053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NV</w:t>
                        </w:r>
                        <w:r>
                          <w:rPr>
                            <w:position w:val="-1"/>
                          </w:rPr>
                          <w:t>Q</w:t>
                        </w:r>
                        <w:r>
                          <w:rPr>
                            <w:spacing w:val="1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1"/>
                            <w:position w:val="-1"/>
                          </w:rPr>
                          <w:t>v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position w:val="-1"/>
                          </w:rPr>
                          <w:t>l 2</w:t>
                        </w:r>
                        <w:r>
                          <w:rPr>
                            <w:spacing w:val="5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a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1"/>
                            <w:position w:val="-1"/>
                          </w:rPr>
                          <w:t>r</w:t>
                        </w:r>
                        <w:r>
                          <w:rPr>
                            <w:spacing w:val="3"/>
                            <w:position w:val="-1"/>
                          </w:rPr>
                          <w:t>dre</w:t>
                        </w:r>
                        <w:r>
                          <w:rPr>
                            <w:spacing w:val="2"/>
                            <w:position w:val="-1"/>
                          </w:rPr>
                          <w:t>ssi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position w:val="-1"/>
                          </w:rPr>
                          <w:t>g</w:t>
                        </w:r>
                      </w:p>
                    </w:tc>
                    <w:tc>
                      <w:tcPr>
                        <w:tcW w:w="22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481ED6" w14:textId="77777777" w:rsidR="008906FB" w:rsidRDefault="00E30053">
                        <w:pPr>
                          <w:spacing w:before="24" w:line="220" w:lineRule="exact"/>
                          <w:ind w:left="1165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1E1CC0D8" w14:textId="77777777" w:rsidR="008906FB" w:rsidRDefault="008906FB"/>
              </w:txbxContent>
            </v:textbox>
            <w10:wrap anchorx="page"/>
          </v:shape>
        </w:pict>
      </w:r>
      <w:r w:rsidRPr="00E30053">
        <w:pict w14:anchorId="7F43C8AD">
          <v:shape id="_x0000_s1029" type="#_x0000_t202" style="position:absolute;margin-left:195.65pt;margin-top:74.2pt;width:4in;height:70.7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8906FB" w14:paraId="626F5D40" w14:textId="77777777">
                    <w:trPr>
                      <w:trHeight w:hRule="exact" w:val="250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BC3353" w14:textId="77777777" w:rsidR="008906FB" w:rsidRDefault="00E30053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09DCFB" w14:textId="77777777" w:rsidR="008906FB" w:rsidRDefault="00E30053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8906FB" w14:paraId="2FB4BB1B" w14:textId="77777777">
                    <w:trPr>
                      <w:trHeight w:hRule="exact" w:val="30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5958CF" w14:textId="77777777" w:rsidR="008906FB" w:rsidRDefault="00E30053">
                        <w:pPr>
                          <w:spacing w:before="24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B0E101" w14:textId="77777777" w:rsidR="008906FB" w:rsidRDefault="00E30053">
                        <w:pPr>
                          <w:spacing w:before="24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906FB" w14:paraId="7E08C7EF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7AC92F" w14:textId="77777777" w:rsidR="008906FB" w:rsidRDefault="00E30053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84E9C3" w14:textId="77777777" w:rsidR="008906FB" w:rsidRDefault="00E30053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906FB" w14:paraId="73F59DDE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EB23D2" w14:textId="77777777" w:rsidR="008906FB" w:rsidRDefault="00E30053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C9FCD8" w14:textId="77777777" w:rsidR="008906FB" w:rsidRDefault="00E30053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906FB" w14:paraId="008AF100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B63EB7" w14:textId="77777777" w:rsidR="008906FB" w:rsidRDefault="00E30053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90D011" w14:textId="77777777" w:rsidR="008906FB" w:rsidRDefault="00E30053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6D4C31CA" w14:textId="77777777" w:rsidR="008906FB" w:rsidRDefault="008906FB"/>
              </w:txbxContent>
            </v:textbox>
            <w10:wrap anchorx="page"/>
          </v:shape>
        </w:pict>
      </w:r>
      <w:r w:rsidRPr="00E30053">
        <w:t>A</w:t>
      </w:r>
      <w:r w:rsidRPr="00E30053">
        <w:rPr>
          <w:spacing w:val="4"/>
        </w:rPr>
        <w:t>C</w:t>
      </w:r>
      <w:r w:rsidRPr="00E30053">
        <w:t>A</w:t>
      </w:r>
      <w:r w:rsidRPr="00E30053">
        <w:rPr>
          <w:spacing w:val="3"/>
        </w:rPr>
        <w:t>DEMI</w:t>
      </w:r>
      <w:r w:rsidRPr="00E30053">
        <w:t>C</w:t>
      </w:r>
      <w:r w:rsidRPr="00E30053">
        <w:rPr>
          <w:spacing w:val="-7"/>
        </w:rPr>
        <w:t xml:space="preserve"> </w:t>
      </w:r>
      <w:r w:rsidRPr="00E30053">
        <w:rPr>
          <w:spacing w:val="2"/>
        </w:rPr>
        <w:t>Q</w:t>
      </w:r>
      <w:r w:rsidRPr="00E30053">
        <w:rPr>
          <w:spacing w:val="5"/>
        </w:rPr>
        <w:t>U</w:t>
      </w:r>
      <w:r w:rsidRPr="00E30053">
        <w:rPr>
          <w:spacing w:val="2"/>
        </w:rPr>
        <w:t>A</w:t>
      </w:r>
      <w:r w:rsidRPr="00E30053">
        <w:t>L</w:t>
      </w:r>
      <w:r w:rsidRPr="00E30053">
        <w:rPr>
          <w:spacing w:val="3"/>
        </w:rPr>
        <w:t>I</w:t>
      </w:r>
      <w:r w:rsidRPr="00E30053">
        <w:rPr>
          <w:spacing w:val="2"/>
        </w:rPr>
        <w:t>F</w:t>
      </w:r>
      <w:r w:rsidRPr="00E30053">
        <w:rPr>
          <w:spacing w:val="3"/>
        </w:rPr>
        <w:t>I</w:t>
      </w:r>
      <w:r w:rsidRPr="00E30053">
        <w:rPr>
          <w:spacing w:val="1"/>
        </w:rPr>
        <w:t>C</w:t>
      </w:r>
      <w:r w:rsidRPr="00E30053">
        <w:rPr>
          <w:spacing w:val="-22"/>
        </w:rPr>
        <w:t>A</w:t>
      </w:r>
      <w:r w:rsidRPr="00E30053">
        <w:rPr>
          <w:spacing w:val="5"/>
        </w:rPr>
        <w:t>T</w:t>
      </w:r>
      <w:r w:rsidRPr="00E30053">
        <w:rPr>
          <w:spacing w:val="3"/>
        </w:rPr>
        <w:t>I</w:t>
      </w:r>
      <w:r w:rsidRPr="00E30053">
        <w:rPr>
          <w:spacing w:val="2"/>
        </w:rPr>
        <w:t>ON</w:t>
      </w:r>
      <w:r w:rsidRPr="00E30053">
        <w:t>S</w:t>
      </w:r>
    </w:p>
    <w:p w14:paraId="7F3572BC" w14:textId="77777777" w:rsidR="008906FB" w:rsidRPr="00E30053" w:rsidRDefault="008906FB">
      <w:pPr>
        <w:spacing w:line="200" w:lineRule="exact"/>
      </w:pPr>
    </w:p>
    <w:p w14:paraId="407F9EE4" w14:textId="77777777" w:rsidR="008906FB" w:rsidRPr="00E30053" w:rsidRDefault="008906FB">
      <w:pPr>
        <w:spacing w:line="200" w:lineRule="exact"/>
      </w:pPr>
    </w:p>
    <w:p w14:paraId="7AFF6FC2" w14:textId="77777777" w:rsidR="008906FB" w:rsidRPr="00E30053" w:rsidRDefault="008906FB">
      <w:pPr>
        <w:spacing w:before="6" w:line="240" w:lineRule="exact"/>
        <w:rPr>
          <w:sz w:val="24"/>
          <w:szCs w:val="24"/>
        </w:rPr>
        <w:sectPr w:rsidR="008906FB" w:rsidRPr="00E30053">
          <w:type w:val="continuous"/>
          <w:pgSz w:w="11920" w:h="16840"/>
          <w:pgMar w:top="820" w:right="1020" w:bottom="280" w:left="640" w:header="720" w:footer="720" w:gutter="0"/>
          <w:cols w:space="720"/>
        </w:sectPr>
      </w:pPr>
    </w:p>
    <w:p w14:paraId="346F6B00" w14:textId="77777777" w:rsidR="008906FB" w:rsidRPr="00E30053" w:rsidRDefault="008906FB">
      <w:pPr>
        <w:spacing w:line="200" w:lineRule="exact"/>
      </w:pPr>
    </w:p>
    <w:p w14:paraId="3168ACDA" w14:textId="77777777" w:rsidR="008906FB" w:rsidRPr="00E30053" w:rsidRDefault="008906FB">
      <w:pPr>
        <w:spacing w:before="14" w:line="240" w:lineRule="exact"/>
        <w:rPr>
          <w:sz w:val="24"/>
          <w:szCs w:val="24"/>
        </w:rPr>
      </w:pPr>
    </w:p>
    <w:p w14:paraId="17BBF679" w14:textId="77777777" w:rsidR="008906FB" w:rsidRPr="00E30053" w:rsidRDefault="00E30053">
      <w:pPr>
        <w:ind w:left="133"/>
      </w:pPr>
      <w:r w:rsidRPr="00E30053">
        <w:rPr>
          <w:spacing w:val="9"/>
        </w:rPr>
        <w:t>P</w:t>
      </w:r>
      <w:r w:rsidRPr="00E30053">
        <w:rPr>
          <w:spacing w:val="8"/>
        </w:rPr>
        <w:t>E</w:t>
      </w:r>
      <w:r w:rsidRPr="00E30053">
        <w:rPr>
          <w:spacing w:val="9"/>
        </w:rPr>
        <w:t>R</w:t>
      </w:r>
      <w:r w:rsidRPr="00E30053">
        <w:rPr>
          <w:spacing w:val="7"/>
        </w:rPr>
        <w:t>S</w:t>
      </w:r>
      <w:r w:rsidRPr="00E30053">
        <w:rPr>
          <w:spacing w:val="10"/>
        </w:rPr>
        <w:t>ON</w:t>
      </w:r>
      <w:r w:rsidRPr="00E30053">
        <w:rPr>
          <w:spacing w:val="7"/>
        </w:rPr>
        <w:t>A</w:t>
      </w:r>
      <w:r w:rsidRPr="00E30053">
        <w:t>L</w:t>
      </w:r>
      <w:r w:rsidRPr="00E30053">
        <w:rPr>
          <w:spacing w:val="5"/>
        </w:rPr>
        <w:t xml:space="preserve"> </w:t>
      </w:r>
      <w:r w:rsidRPr="00E30053">
        <w:rPr>
          <w:spacing w:val="9"/>
        </w:rPr>
        <w:t>S</w:t>
      </w:r>
      <w:r w:rsidRPr="00E30053">
        <w:rPr>
          <w:spacing w:val="7"/>
        </w:rPr>
        <w:t>K</w:t>
      </w:r>
      <w:r w:rsidRPr="00E30053">
        <w:rPr>
          <w:spacing w:val="10"/>
        </w:rPr>
        <w:t>I</w:t>
      </w:r>
      <w:r w:rsidRPr="00E30053">
        <w:rPr>
          <w:spacing w:val="8"/>
        </w:rPr>
        <w:t>LL</w:t>
      </w:r>
      <w:r w:rsidRPr="00E30053">
        <w:t>S</w:t>
      </w:r>
    </w:p>
    <w:p w14:paraId="20EB3A2E" w14:textId="77777777" w:rsidR="008906FB" w:rsidRPr="00E30053" w:rsidRDefault="008906FB">
      <w:pPr>
        <w:spacing w:before="7" w:line="260" w:lineRule="exact"/>
        <w:rPr>
          <w:sz w:val="26"/>
          <w:szCs w:val="26"/>
        </w:rPr>
      </w:pPr>
    </w:p>
    <w:p w14:paraId="7B23AF5A" w14:textId="77777777" w:rsidR="008906FB" w:rsidRPr="00E30053" w:rsidRDefault="00E30053">
      <w:pPr>
        <w:ind w:left="133"/>
      </w:pPr>
      <w:r w:rsidRPr="00E30053">
        <w:rPr>
          <w:i/>
          <w:spacing w:val="6"/>
        </w:rPr>
        <w:t>So</w:t>
      </w:r>
      <w:r w:rsidRPr="00E30053">
        <w:rPr>
          <w:i/>
          <w:spacing w:val="5"/>
        </w:rPr>
        <w:t>c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ab</w:t>
      </w:r>
      <w:r w:rsidRPr="00E30053">
        <w:rPr>
          <w:i/>
          <w:spacing w:val="4"/>
        </w:rPr>
        <w:t>l</w:t>
      </w:r>
      <w:r w:rsidRPr="00E30053">
        <w:rPr>
          <w:i/>
        </w:rPr>
        <w:t>e</w:t>
      </w:r>
    </w:p>
    <w:p w14:paraId="230B1C30" w14:textId="77777777" w:rsidR="008906FB" w:rsidRPr="00E30053" w:rsidRDefault="008906FB">
      <w:pPr>
        <w:spacing w:line="100" w:lineRule="exact"/>
        <w:rPr>
          <w:sz w:val="10"/>
          <w:szCs w:val="10"/>
        </w:rPr>
      </w:pPr>
    </w:p>
    <w:p w14:paraId="7C452717" w14:textId="77777777" w:rsidR="008906FB" w:rsidRPr="00E30053" w:rsidRDefault="008906FB">
      <w:pPr>
        <w:spacing w:line="200" w:lineRule="exact"/>
      </w:pPr>
    </w:p>
    <w:p w14:paraId="03F98C67" w14:textId="77777777" w:rsidR="008906FB" w:rsidRPr="00E30053" w:rsidRDefault="00E30053">
      <w:pPr>
        <w:ind w:left="133"/>
      </w:pPr>
      <w:r w:rsidRPr="00E30053">
        <w:rPr>
          <w:i/>
          <w:spacing w:val="4"/>
        </w:rPr>
        <w:t>Cr</w:t>
      </w:r>
      <w:r w:rsidRPr="00E30053">
        <w:rPr>
          <w:i/>
          <w:spacing w:val="5"/>
        </w:rPr>
        <w:t>e</w:t>
      </w:r>
      <w:r w:rsidRPr="00E30053">
        <w:rPr>
          <w:i/>
          <w:spacing w:val="6"/>
        </w:rPr>
        <w:t>a</w:t>
      </w:r>
      <w:r w:rsidRPr="00E30053">
        <w:rPr>
          <w:i/>
          <w:spacing w:val="4"/>
        </w:rPr>
        <w:t>t</w:t>
      </w:r>
      <w:r w:rsidRPr="00E30053">
        <w:rPr>
          <w:i/>
          <w:spacing w:val="7"/>
        </w:rPr>
        <w:t>i</w:t>
      </w:r>
      <w:r w:rsidRPr="00E30053">
        <w:rPr>
          <w:i/>
          <w:spacing w:val="5"/>
        </w:rPr>
        <w:t>v</w:t>
      </w:r>
      <w:r w:rsidRPr="00E30053">
        <w:rPr>
          <w:i/>
        </w:rPr>
        <w:t>e</w:t>
      </w:r>
    </w:p>
    <w:p w14:paraId="178C0664" w14:textId="77777777" w:rsidR="008906FB" w:rsidRPr="00E30053" w:rsidRDefault="008906FB">
      <w:pPr>
        <w:spacing w:before="18" w:line="280" w:lineRule="exact"/>
        <w:rPr>
          <w:sz w:val="28"/>
          <w:szCs w:val="28"/>
        </w:rPr>
      </w:pPr>
    </w:p>
    <w:p w14:paraId="71DDDBEE" w14:textId="77777777" w:rsidR="008906FB" w:rsidRPr="00E30053" w:rsidRDefault="00E30053">
      <w:pPr>
        <w:ind w:left="133"/>
      </w:pPr>
      <w:r w:rsidRPr="00E30053">
        <w:rPr>
          <w:i/>
          <w:spacing w:val="5"/>
        </w:rPr>
        <w:t>D</w:t>
      </w:r>
      <w:r w:rsidRPr="00E30053">
        <w:rPr>
          <w:i/>
          <w:spacing w:val="4"/>
        </w:rPr>
        <w:t>is</w:t>
      </w:r>
      <w:r w:rsidRPr="00E30053">
        <w:rPr>
          <w:i/>
          <w:spacing w:val="7"/>
        </w:rPr>
        <w:t>c</w:t>
      </w:r>
      <w:r w:rsidRPr="00E30053">
        <w:rPr>
          <w:i/>
          <w:spacing w:val="4"/>
        </w:rPr>
        <w:t>r</w:t>
      </w:r>
      <w:r w:rsidRPr="00E30053">
        <w:rPr>
          <w:i/>
          <w:spacing w:val="5"/>
        </w:rPr>
        <w:t>ee</w:t>
      </w:r>
      <w:r w:rsidRPr="00E30053">
        <w:rPr>
          <w:i/>
        </w:rPr>
        <w:t>t</w:t>
      </w:r>
      <w:r w:rsidRPr="00E30053">
        <w:rPr>
          <w:i/>
          <w:spacing w:val="7"/>
        </w:rPr>
        <w:t xml:space="preserve"> </w:t>
      </w:r>
      <w:r w:rsidRPr="00E30053">
        <w:rPr>
          <w:i/>
        </w:rPr>
        <w:t>&amp;</w:t>
      </w:r>
      <w:r w:rsidRPr="00E30053">
        <w:rPr>
          <w:i/>
          <w:spacing w:val="4"/>
        </w:rPr>
        <w:t xml:space="preserve"> t</w:t>
      </w:r>
      <w:r w:rsidRPr="00E30053">
        <w:rPr>
          <w:i/>
          <w:spacing w:val="6"/>
        </w:rPr>
        <w:t>a</w:t>
      </w:r>
      <w:r w:rsidRPr="00E30053">
        <w:rPr>
          <w:i/>
          <w:spacing w:val="5"/>
        </w:rPr>
        <w:t>c</w:t>
      </w:r>
      <w:r w:rsidRPr="00E30053">
        <w:rPr>
          <w:i/>
          <w:spacing w:val="4"/>
        </w:rPr>
        <w:t>tf</w:t>
      </w:r>
      <w:r w:rsidRPr="00E30053">
        <w:rPr>
          <w:i/>
          <w:spacing w:val="6"/>
        </w:rPr>
        <w:t>u</w:t>
      </w:r>
      <w:r w:rsidRPr="00E30053">
        <w:rPr>
          <w:i/>
        </w:rPr>
        <w:t>l</w:t>
      </w:r>
    </w:p>
    <w:p w14:paraId="674B1CBD" w14:textId="77777777" w:rsidR="008906FB" w:rsidRPr="00E30053" w:rsidRDefault="008906FB">
      <w:pPr>
        <w:spacing w:line="100" w:lineRule="exact"/>
        <w:rPr>
          <w:sz w:val="10"/>
          <w:szCs w:val="10"/>
        </w:rPr>
      </w:pPr>
    </w:p>
    <w:p w14:paraId="479A726D" w14:textId="77777777" w:rsidR="008906FB" w:rsidRPr="00E30053" w:rsidRDefault="008906FB">
      <w:pPr>
        <w:spacing w:line="200" w:lineRule="exact"/>
      </w:pPr>
    </w:p>
    <w:p w14:paraId="0B248B6E" w14:textId="77777777" w:rsidR="008906FB" w:rsidRPr="00E30053" w:rsidRDefault="00E30053">
      <w:pPr>
        <w:ind w:left="133"/>
      </w:pPr>
      <w:r w:rsidRPr="00E30053">
        <w:rPr>
          <w:i/>
          <w:spacing w:val="5"/>
        </w:rPr>
        <w:t>G</w:t>
      </w:r>
      <w:r w:rsidRPr="00E30053">
        <w:rPr>
          <w:i/>
          <w:spacing w:val="6"/>
        </w:rPr>
        <w:t>oo</w:t>
      </w:r>
      <w:r w:rsidRPr="00E30053">
        <w:rPr>
          <w:i/>
        </w:rPr>
        <w:t>d</w:t>
      </w:r>
      <w:r w:rsidRPr="00E30053">
        <w:rPr>
          <w:i/>
          <w:spacing w:val="7"/>
        </w:rPr>
        <w:t xml:space="preserve"> </w:t>
      </w:r>
      <w:r w:rsidRPr="00E30053">
        <w:rPr>
          <w:i/>
          <w:spacing w:val="6"/>
        </w:rPr>
        <w:t>p</w:t>
      </w:r>
      <w:r w:rsidRPr="00E30053">
        <w:rPr>
          <w:i/>
          <w:spacing w:val="5"/>
        </w:rPr>
        <w:t>e</w:t>
      </w:r>
      <w:r w:rsidRPr="00E30053">
        <w:rPr>
          <w:i/>
          <w:spacing w:val="4"/>
        </w:rPr>
        <w:t>rs</w:t>
      </w:r>
      <w:r w:rsidRPr="00E30053">
        <w:rPr>
          <w:i/>
          <w:spacing w:val="6"/>
        </w:rPr>
        <w:t>ona</w:t>
      </w:r>
      <w:r w:rsidRPr="00E30053">
        <w:rPr>
          <w:i/>
        </w:rPr>
        <w:t>l</w:t>
      </w:r>
      <w:r w:rsidRPr="00E30053">
        <w:rPr>
          <w:i/>
          <w:spacing w:val="2"/>
        </w:rPr>
        <w:t xml:space="preserve"> </w:t>
      </w:r>
      <w:r w:rsidRPr="00E30053">
        <w:rPr>
          <w:i/>
          <w:spacing w:val="6"/>
        </w:rPr>
        <w:t>h</w:t>
      </w:r>
      <w:r w:rsidRPr="00E30053">
        <w:rPr>
          <w:i/>
          <w:spacing w:val="5"/>
        </w:rPr>
        <w:t>y</w:t>
      </w:r>
      <w:r w:rsidRPr="00E30053">
        <w:rPr>
          <w:i/>
          <w:spacing w:val="6"/>
        </w:rPr>
        <w:t>g</w:t>
      </w:r>
      <w:r w:rsidRPr="00E30053">
        <w:rPr>
          <w:i/>
          <w:spacing w:val="4"/>
        </w:rPr>
        <w:t>i</w:t>
      </w:r>
      <w:r w:rsidRPr="00E30053">
        <w:rPr>
          <w:i/>
          <w:spacing w:val="5"/>
        </w:rPr>
        <w:t>e</w:t>
      </w:r>
      <w:r w:rsidRPr="00E30053">
        <w:rPr>
          <w:i/>
          <w:spacing w:val="6"/>
        </w:rPr>
        <w:t>n</w:t>
      </w:r>
      <w:r w:rsidRPr="00E30053">
        <w:rPr>
          <w:i/>
        </w:rPr>
        <w:t>e</w:t>
      </w:r>
    </w:p>
    <w:p w14:paraId="1405A78C" w14:textId="77777777" w:rsidR="008906FB" w:rsidRPr="00E30053" w:rsidRDefault="008906FB">
      <w:pPr>
        <w:spacing w:before="18" w:line="280" w:lineRule="exact"/>
        <w:rPr>
          <w:sz w:val="28"/>
          <w:szCs w:val="28"/>
        </w:rPr>
      </w:pPr>
    </w:p>
    <w:p w14:paraId="37F95C42" w14:textId="77777777" w:rsidR="008906FB" w:rsidRPr="00E30053" w:rsidRDefault="00E30053">
      <w:pPr>
        <w:spacing w:line="551" w:lineRule="auto"/>
        <w:ind w:left="133" w:right="470"/>
      </w:pPr>
      <w:r w:rsidRPr="00E30053">
        <w:rPr>
          <w:i/>
          <w:spacing w:val="4"/>
        </w:rPr>
        <w:t>L</w:t>
      </w:r>
      <w:r w:rsidRPr="00E30053">
        <w:rPr>
          <w:i/>
          <w:spacing w:val="6"/>
        </w:rPr>
        <w:t>o</w:t>
      </w:r>
      <w:r w:rsidRPr="00E30053">
        <w:rPr>
          <w:i/>
          <w:spacing w:val="4"/>
        </w:rPr>
        <w:t>t</w:t>
      </w:r>
      <w:r w:rsidRPr="00E30053">
        <w:rPr>
          <w:i/>
        </w:rPr>
        <w:t>s</w:t>
      </w:r>
      <w:r w:rsidRPr="00E30053">
        <w:rPr>
          <w:i/>
          <w:spacing w:val="6"/>
        </w:rPr>
        <w:t xml:space="preserve"> o</w:t>
      </w:r>
      <w:r w:rsidRPr="00E30053">
        <w:rPr>
          <w:i/>
        </w:rPr>
        <w:t>f</w:t>
      </w:r>
      <w:r w:rsidRPr="00E30053">
        <w:rPr>
          <w:i/>
          <w:spacing w:val="7"/>
        </w:rPr>
        <w:t xml:space="preserve"> </w:t>
      </w:r>
      <w:r w:rsidRPr="00E30053">
        <w:rPr>
          <w:i/>
          <w:spacing w:val="6"/>
        </w:rPr>
        <w:t>s</w:t>
      </w:r>
      <w:r w:rsidRPr="00E30053">
        <w:rPr>
          <w:i/>
          <w:spacing w:val="4"/>
        </w:rPr>
        <w:t>t</w:t>
      </w:r>
      <w:r w:rsidRPr="00E30053">
        <w:rPr>
          <w:i/>
          <w:spacing w:val="6"/>
        </w:rPr>
        <w:t>a</w:t>
      </w:r>
      <w:r w:rsidRPr="00E30053">
        <w:rPr>
          <w:i/>
          <w:spacing w:val="5"/>
        </w:rPr>
        <w:t>m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n</w:t>
      </w:r>
      <w:r w:rsidRPr="00E30053">
        <w:rPr>
          <w:i/>
        </w:rPr>
        <w:t xml:space="preserve">a </w:t>
      </w:r>
      <w:r w:rsidRPr="00E30053">
        <w:rPr>
          <w:i/>
          <w:spacing w:val="4"/>
        </w:rPr>
        <w:t>Ti</w:t>
      </w:r>
      <w:r w:rsidRPr="00E30053">
        <w:rPr>
          <w:i/>
          <w:spacing w:val="5"/>
        </w:rPr>
        <w:t>m</w:t>
      </w:r>
      <w:r w:rsidRPr="00E30053">
        <w:rPr>
          <w:i/>
        </w:rPr>
        <w:t>e</w:t>
      </w:r>
      <w:r w:rsidRPr="00E30053">
        <w:rPr>
          <w:i/>
          <w:spacing w:val="6"/>
        </w:rPr>
        <w:t xml:space="preserve"> </w:t>
      </w:r>
      <w:r w:rsidRPr="00E30053">
        <w:rPr>
          <w:i/>
          <w:spacing w:val="5"/>
        </w:rPr>
        <w:t>m</w:t>
      </w:r>
      <w:r w:rsidRPr="00E30053">
        <w:rPr>
          <w:i/>
          <w:spacing w:val="6"/>
        </w:rPr>
        <w:t>anag</w:t>
      </w:r>
      <w:r w:rsidRPr="00E30053">
        <w:rPr>
          <w:i/>
          <w:spacing w:val="5"/>
        </w:rPr>
        <w:t>eme</w:t>
      </w:r>
      <w:r w:rsidRPr="00E30053">
        <w:rPr>
          <w:i/>
          <w:spacing w:val="6"/>
        </w:rPr>
        <w:t>n</w:t>
      </w:r>
      <w:r w:rsidRPr="00E30053">
        <w:rPr>
          <w:i/>
        </w:rPr>
        <w:t xml:space="preserve">t </w:t>
      </w:r>
      <w:r w:rsidRPr="00E30053">
        <w:rPr>
          <w:i/>
          <w:spacing w:val="6"/>
        </w:rPr>
        <w:t>So</w:t>
      </w:r>
      <w:r w:rsidRPr="00E30053">
        <w:rPr>
          <w:i/>
          <w:spacing w:val="5"/>
        </w:rPr>
        <w:t>c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a</w:t>
      </w:r>
      <w:r w:rsidRPr="00E30053">
        <w:rPr>
          <w:i/>
        </w:rPr>
        <w:t>l</w:t>
      </w:r>
      <w:r w:rsidRPr="00E30053">
        <w:rPr>
          <w:i/>
          <w:spacing w:val="4"/>
        </w:rPr>
        <w:t xml:space="preserve"> </w:t>
      </w:r>
      <w:r w:rsidRPr="00E30053">
        <w:rPr>
          <w:i/>
          <w:spacing w:val="5"/>
        </w:rPr>
        <w:t>c</w:t>
      </w:r>
      <w:r w:rsidRPr="00E30053">
        <w:rPr>
          <w:i/>
          <w:spacing w:val="6"/>
        </w:rPr>
        <w:t>o</w:t>
      </w:r>
      <w:r w:rsidRPr="00E30053">
        <w:rPr>
          <w:i/>
          <w:spacing w:val="5"/>
        </w:rPr>
        <w:t>m</w:t>
      </w:r>
      <w:r w:rsidRPr="00E30053">
        <w:rPr>
          <w:i/>
          <w:spacing w:val="6"/>
        </w:rPr>
        <w:t>p</w:t>
      </w:r>
      <w:r w:rsidRPr="00E30053">
        <w:rPr>
          <w:i/>
          <w:spacing w:val="5"/>
        </w:rPr>
        <w:t>e</w:t>
      </w:r>
      <w:r w:rsidRPr="00E30053">
        <w:rPr>
          <w:i/>
          <w:spacing w:val="4"/>
        </w:rPr>
        <w:t>t</w:t>
      </w:r>
      <w:r w:rsidRPr="00E30053">
        <w:rPr>
          <w:i/>
          <w:spacing w:val="5"/>
        </w:rPr>
        <w:t>e</w:t>
      </w:r>
      <w:r w:rsidRPr="00E30053">
        <w:rPr>
          <w:i/>
          <w:spacing w:val="6"/>
        </w:rPr>
        <w:t>n</w:t>
      </w:r>
      <w:r w:rsidRPr="00E30053">
        <w:rPr>
          <w:i/>
          <w:spacing w:val="5"/>
        </w:rPr>
        <w:t>c</w:t>
      </w:r>
      <w:r w:rsidRPr="00E30053">
        <w:rPr>
          <w:i/>
        </w:rPr>
        <w:t xml:space="preserve">y </w:t>
      </w:r>
      <w:r w:rsidRPr="00E30053">
        <w:rPr>
          <w:i/>
          <w:spacing w:val="5"/>
        </w:rPr>
        <w:t>H</w:t>
      </w:r>
      <w:r w:rsidRPr="00E30053">
        <w:rPr>
          <w:i/>
          <w:spacing w:val="4"/>
        </w:rPr>
        <w:t>i</w:t>
      </w:r>
      <w:r w:rsidRPr="00E30053">
        <w:rPr>
          <w:i/>
          <w:spacing w:val="6"/>
        </w:rPr>
        <w:t>gh</w:t>
      </w:r>
      <w:r w:rsidRPr="00E30053">
        <w:rPr>
          <w:i/>
          <w:spacing w:val="4"/>
        </w:rPr>
        <w:t>l</w:t>
      </w:r>
      <w:r w:rsidRPr="00E30053">
        <w:rPr>
          <w:i/>
        </w:rPr>
        <w:t>y</w:t>
      </w:r>
      <w:r w:rsidRPr="00E30053">
        <w:rPr>
          <w:i/>
          <w:spacing w:val="5"/>
        </w:rPr>
        <w:t xml:space="preserve"> </w:t>
      </w:r>
      <w:r w:rsidRPr="00E30053">
        <w:rPr>
          <w:i/>
          <w:spacing w:val="6"/>
        </w:rPr>
        <w:t>o</w:t>
      </w:r>
      <w:r w:rsidRPr="00E30053">
        <w:rPr>
          <w:i/>
          <w:spacing w:val="4"/>
        </w:rPr>
        <w:t>r</w:t>
      </w:r>
      <w:r w:rsidRPr="00E30053">
        <w:rPr>
          <w:i/>
          <w:spacing w:val="6"/>
        </w:rPr>
        <w:t>gan</w:t>
      </w:r>
      <w:r w:rsidRPr="00E30053">
        <w:rPr>
          <w:i/>
          <w:spacing w:val="4"/>
        </w:rPr>
        <w:t>is</w:t>
      </w:r>
      <w:r w:rsidRPr="00E30053">
        <w:rPr>
          <w:i/>
          <w:spacing w:val="5"/>
        </w:rPr>
        <w:t>e</w:t>
      </w:r>
      <w:r w:rsidRPr="00E30053">
        <w:rPr>
          <w:i/>
        </w:rPr>
        <w:t>d</w:t>
      </w:r>
    </w:p>
    <w:p w14:paraId="745524DE" w14:textId="77777777" w:rsidR="008906FB" w:rsidRPr="00E30053" w:rsidRDefault="008906FB">
      <w:pPr>
        <w:spacing w:line="200" w:lineRule="exact"/>
      </w:pPr>
    </w:p>
    <w:p w14:paraId="01745123" w14:textId="77777777" w:rsidR="008906FB" w:rsidRPr="00E30053" w:rsidRDefault="008906FB">
      <w:pPr>
        <w:spacing w:line="200" w:lineRule="exact"/>
      </w:pPr>
    </w:p>
    <w:p w14:paraId="66596230" w14:textId="77777777" w:rsidR="008906FB" w:rsidRPr="00E30053" w:rsidRDefault="008906FB">
      <w:pPr>
        <w:spacing w:line="200" w:lineRule="exact"/>
      </w:pPr>
    </w:p>
    <w:p w14:paraId="0E18A74E" w14:textId="77777777" w:rsidR="008906FB" w:rsidRPr="00E30053" w:rsidRDefault="008906FB">
      <w:pPr>
        <w:spacing w:before="14" w:line="220" w:lineRule="exact"/>
        <w:rPr>
          <w:sz w:val="22"/>
          <w:szCs w:val="22"/>
        </w:rPr>
      </w:pPr>
    </w:p>
    <w:p w14:paraId="62D70E6F" w14:textId="77777777" w:rsidR="008906FB" w:rsidRPr="00E30053" w:rsidRDefault="00E30053">
      <w:pPr>
        <w:ind w:left="150" w:right="-54"/>
      </w:pPr>
      <w:r w:rsidRPr="00E30053">
        <w:rPr>
          <w:spacing w:val="11"/>
        </w:rPr>
        <w:t>P</w:t>
      </w:r>
      <w:r w:rsidRPr="00E30053">
        <w:rPr>
          <w:spacing w:val="10"/>
        </w:rPr>
        <w:t>E</w:t>
      </w:r>
      <w:r w:rsidRPr="00E30053">
        <w:rPr>
          <w:spacing w:val="9"/>
        </w:rPr>
        <w:t>RS</w:t>
      </w:r>
      <w:r w:rsidRPr="00E30053">
        <w:rPr>
          <w:spacing w:val="10"/>
        </w:rPr>
        <w:t>ON</w:t>
      </w:r>
      <w:r w:rsidRPr="00E30053">
        <w:rPr>
          <w:spacing w:val="7"/>
        </w:rPr>
        <w:t>A</w:t>
      </w:r>
      <w:r w:rsidRPr="00E30053">
        <w:t>L</w:t>
      </w:r>
      <w:r w:rsidRPr="00E30053">
        <w:rPr>
          <w:spacing w:val="8"/>
        </w:rPr>
        <w:t xml:space="preserve"> </w:t>
      </w:r>
      <w:r w:rsidRPr="00E30053">
        <w:rPr>
          <w:spacing w:val="10"/>
        </w:rPr>
        <w:t>D</w:t>
      </w:r>
      <w:r w:rsidRPr="00E30053">
        <w:rPr>
          <w:spacing w:val="8"/>
        </w:rPr>
        <w:t>E</w:t>
      </w:r>
      <w:r w:rsidRPr="00E30053">
        <w:rPr>
          <w:spacing w:val="13"/>
        </w:rPr>
        <w:t>T</w:t>
      </w:r>
      <w:r w:rsidRPr="00E30053">
        <w:rPr>
          <w:spacing w:val="7"/>
        </w:rPr>
        <w:t>A</w:t>
      </w:r>
      <w:r w:rsidRPr="00E30053">
        <w:rPr>
          <w:spacing w:val="13"/>
        </w:rPr>
        <w:t>I</w:t>
      </w:r>
      <w:r w:rsidRPr="00E30053">
        <w:rPr>
          <w:spacing w:val="8"/>
        </w:rPr>
        <w:t>LS</w:t>
      </w:r>
    </w:p>
    <w:p w14:paraId="6F51B3E1" w14:textId="77777777" w:rsidR="008906FB" w:rsidRPr="00E30053" w:rsidRDefault="008906FB">
      <w:pPr>
        <w:spacing w:before="3" w:line="240" w:lineRule="exact"/>
        <w:rPr>
          <w:sz w:val="24"/>
          <w:szCs w:val="24"/>
        </w:rPr>
      </w:pPr>
    </w:p>
    <w:p w14:paraId="1EA1B3BE" w14:textId="77777777" w:rsidR="00E30053" w:rsidRPr="00E30053" w:rsidRDefault="00E30053">
      <w:pPr>
        <w:ind w:left="150"/>
        <w:rPr>
          <w:rFonts w:ascii="Calibri" w:hAnsi="Calibri" w:cs="Calibri"/>
          <w:sz w:val="22"/>
          <w:szCs w:val="22"/>
        </w:rPr>
      </w:pPr>
      <w:r w:rsidRPr="00E30053">
        <w:rPr>
          <w:rFonts w:ascii="Calibri" w:hAnsi="Calibri" w:cs="Calibri"/>
          <w:sz w:val="22"/>
          <w:szCs w:val="22"/>
        </w:rPr>
        <w:t>Steffan Oneal</w:t>
      </w:r>
    </w:p>
    <w:p w14:paraId="2CE574A6" w14:textId="772341D6" w:rsidR="008906FB" w:rsidRPr="00E30053" w:rsidRDefault="00E30053">
      <w:pPr>
        <w:ind w:left="150"/>
      </w:pPr>
      <w:r w:rsidRPr="00E30053">
        <w:rPr>
          <w:i/>
        </w:rPr>
        <w:t>D</w:t>
      </w:r>
      <w:r w:rsidRPr="00E30053">
        <w:rPr>
          <w:i/>
          <w:spacing w:val="1"/>
        </w:rPr>
        <w:t>a</w:t>
      </w:r>
      <w:r w:rsidRPr="00E30053">
        <w:rPr>
          <w:i/>
        </w:rPr>
        <w:t>yj</w:t>
      </w:r>
      <w:r w:rsidRPr="00E30053">
        <w:rPr>
          <w:i/>
          <w:spacing w:val="1"/>
        </w:rPr>
        <w:t>o</w:t>
      </w:r>
      <w:r w:rsidRPr="00E30053">
        <w:rPr>
          <w:i/>
        </w:rPr>
        <w:t>b</w:t>
      </w:r>
      <w:r w:rsidRPr="00E30053">
        <w:rPr>
          <w:i/>
          <w:spacing w:val="-5"/>
        </w:rPr>
        <w:t xml:space="preserve"> </w:t>
      </w:r>
      <w:r w:rsidRPr="00E30053">
        <w:rPr>
          <w:i/>
        </w:rPr>
        <w:t>Ltd</w:t>
      </w:r>
    </w:p>
    <w:p w14:paraId="79B8E1AA" w14:textId="77777777" w:rsidR="008906FB" w:rsidRPr="00E30053" w:rsidRDefault="00E30053">
      <w:pPr>
        <w:ind w:left="150" w:right="780"/>
      </w:pPr>
      <w:r w:rsidRPr="00E30053">
        <w:rPr>
          <w:i/>
          <w:spacing w:val="1"/>
        </w:rPr>
        <w:t>12</w:t>
      </w:r>
      <w:r w:rsidRPr="00E30053">
        <w:rPr>
          <w:i/>
        </w:rPr>
        <w:t>0</w:t>
      </w:r>
      <w:r w:rsidRPr="00E30053">
        <w:rPr>
          <w:i/>
          <w:spacing w:val="-2"/>
        </w:rPr>
        <w:t xml:space="preserve"> </w:t>
      </w:r>
      <w:r w:rsidRPr="00E30053">
        <w:rPr>
          <w:i/>
        </w:rPr>
        <w:t>Vyse</w:t>
      </w:r>
      <w:r w:rsidRPr="00E30053">
        <w:rPr>
          <w:i/>
          <w:spacing w:val="-4"/>
        </w:rPr>
        <w:t xml:space="preserve"> </w:t>
      </w:r>
      <w:r w:rsidRPr="00E30053">
        <w:rPr>
          <w:i/>
          <w:spacing w:val="1"/>
        </w:rPr>
        <w:t>S</w:t>
      </w:r>
      <w:r w:rsidRPr="00E30053">
        <w:rPr>
          <w:i/>
        </w:rPr>
        <w:t>t</w:t>
      </w:r>
      <w:r w:rsidRPr="00E30053">
        <w:rPr>
          <w:i/>
          <w:spacing w:val="-1"/>
        </w:rPr>
        <w:t>r</w:t>
      </w:r>
      <w:r w:rsidRPr="00E30053">
        <w:rPr>
          <w:i/>
        </w:rPr>
        <w:t>e</w:t>
      </w:r>
      <w:r w:rsidRPr="00E30053">
        <w:rPr>
          <w:i/>
          <w:spacing w:val="1"/>
        </w:rPr>
        <w:t>e</w:t>
      </w:r>
      <w:r w:rsidRPr="00E30053">
        <w:rPr>
          <w:i/>
        </w:rPr>
        <w:t>t Bi</w:t>
      </w:r>
      <w:r w:rsidRPr="00E30053">
        <w:rPr>
          <w:i/>
          <w:spacing w:val="-1"/>
        </w:rPr>
        <w:t>r</w:t>
      </w:r>
      <w:r w:rsidRPr="00E30053">
        <w:rPr>
          <w:i/>
        </w:rPr>
        <w:t>mi</w:t>
      </w:r>
      <w:r w:rsidRPr="00E30053">
        <w:rPr>
          <w:i/>
          <w:spacing w:val="1"/>
        </w:rPr>
        <w:t>ngha</w:t>
      </w:r>
      <w:r w:rsidRPr="00E30053">
        <w:rPr>
          <w:i/>
        </w:rPr>
        <w:t>m B</w:t>
      </w:r>
      <w:r w:rsidRPr="00E30053">
        <w:rPr>
          <w:i/>
          <w:spacing w:val="1"/>
        </w:rPr>
        <w:t>1</w:t>
      </w:r>
      <w:r w:rsidRPr="00E30053">
        <w:rPr>
          <w:i/>
        </w:rPr>
        <w:t>8</w:t>
      </w:r>
      <w:r w:rsidRPr="00E30053">
        <w:rPr>
          <w:i/>
          <w:spacing w:val="-2"/>
        </w:rPr>
        <w:t xml:space="preserve"> </w:t>
      </w:r>
      <w:r w:rsidRPr="00E30053">
        <w:rPr>
          <w:i/>
          <w:spacing w:val="1"/>
        </w:rPr>
        <w:t>6</w:t>
      </w:r>
      <w:r w:rsidRPr="00E30053">
        <w:rPr>
          <w:i/>
          <w:spacing w:val="-1"/>
        </w:rPr>
        <w:t>N</w:t>
      </w:r>
      <w:r w:rsidRPr="00E30053">
        <w:rPr>
          <w:i/>
        </w:rPr>
        <w:t>F E</w:t>
      </w:r>
      <w:r w:rsidRPr="00E30053">
        <w:rPr>
          <w:i/>
          <w:spacing w:val="1"/>
        </w:rPr>
        <w:t>ng</w:t>
      </w:r>
      <w:r w:rsidRPr="00E30053">
        <w:rPr>
          <w:i/>
        </w:rPr>
        <w:t>l</w:t>
      </w:r>
      <w:r w:rsidRPr="00E30053">
        <w:rPr>
          <w:i/>
          <w:spacing w:val="1"/>
        </w:rPr>
        <w:t>a</w:t>
      </w:r>
      <w:r w:rsidRPr="00E30053">
        <w:rPr>
          <w:i/>
          <w:spacing w:val="-1"/>
        </w:rPr>
        <w:t>n</w:t>
      </w:r>
      <w:r w:rsidRPr="00E30053">
        <w:rPr>
          <w:i/>
          <w:spacing w:val="3"/>
        </w:rPr>
        <w:t>d</w:t>
      </w:r>
      <w:r w:rsidRPr="00E30053">
        <w:rPr>
          <w:i/>
        </w:rPr>
        <w:t>,</w:t>
      </w:r>
      <w:r w:rsidRPr="00E30053">
        <w:rPr>
          <w:i/>
          <w:spacing w:val="-6"/>
        </w:rPr>
        <w:t xml:space="preserve"> </w:t>
      </w:r>
      <w:r w:rsidRPr="00E30053">
        <w:rPr>
          <w:i/>
        </w:rPr>
        <w:t>UK</w:t>
      </w:r>
    </w:p>
    <w:p w14:paraId="44B61D09" w14:textId="77777777" w:rsidR="008906FB" w:rsidRPr="00E30053" w:rsidRDefault="00E30053">
      <w:pPr>
        <w:ind w:left="150"/>
      </w:pPr>
      <w:r w:rsidRPr="00E30053">
        <w:rPr>
          <w:i/>
        </w:rPr>
        <w:t>T:</w:t>
      </w:r>
      <w:r w:rsidRPr="00E30053">
        <w:rPr>
          <w:i/>
          <w:spacing w:val="-1"/>
        </w:rPr>
        <w:t xml:space="preserve"> </w:t>
      </w:r>
      <w:r w:rsidRPr="00E30053">
        <w:rPr>
          <w:i/>
          <w:spacing w:val="1"/>
        </w:rPr>
        <w:t>004</w:t>
      </w:r>
      <w:r w:rsidRPr="00E30053">
        <w:rPr>
          <w:i/>
        </w:rPr>
        <w:t>4</w:t>
      </w:r>
      <w:r w:rsidRPr="00E30053">
        <w:rPr>
          <w:i/>
          <w:spacing w:val="-5"/>
        </w:rPr>
        <w:t xml:space="preserve"> </w:t>
      </w:r>
      <w:r w:rsidRPr="00E30053">
        <w:rPr>
          <w:i/>
          <w:spacing w:val="1"/>
        </w:rPr>
        <w:t>1</w:t>
      </w:r>
      <w:r w:rsidRPr="00E30053">
        <w:rPr>
          <w:i/>
          <w:spacing w:val="-1"/>
        </w:rPr>
        <w:t>2</w:t>
      </w:r>
      <w:r w:rsidRPr="00E30053">
        <w:rPr>
          <w:i/>
        </w:rPr>
        <w:t>1</w:t>
      </w:r>
      <w:r w:rsidRPr="00E30053">
        <w:rPr>
          <w:i/>
          <w:spacing w:val="-2"/>
        </w:rPr>
        <w:t xml:space="preserve"> </w:t>
      </w:r>
      <w:r w:rsidRPr="00E30053">
        <w:rPr>
          <w:i/>
          <w:spacing w:val="1"/>
        </w:rPr>
        <w:t>6</w:t>
      </w:r>
      <w:r w:rsidRPr="00E30053">
        <w:rPr>
          <w:i/>
          <w:spacing w:val="-1"/>
        </w:rPr>
        <w:t>3</w:t>
      </w:r>
      <w:r w:rsidRPr="00E30053">
        <w:rPr>
          <w:i/>
        </w:rPr>
        <w:t>8</w:t>
      </w:r>
      <w:r w:rsidRPr="00E30053">
        <w:rPr>
          <w:i/>
          <w:spacing w:val="-2"/>
        </w:rPr>
        <w:t xml:space="preserve"> </w:t>
      </w:r>
      <w:r w:rsidRPr="00E30053">
        <w:rPr>
          <w:i/>
          <w:spacing w:val="-1"/>
        </w:rPr>
        <w:t>0</w:t>
      </w:r>
      <w:r w:rsidRPr="00E30053">
        <w:rPr>
          <w:i/>
          <w:spacing w:val="1"/>
        </w:rPr>
        <w:t>02</w:t>
      </w:r>
      <w:r w:rsidRPr="00E30053">
        <w:rPr>
          <w:i/>
        </w:rPr>
        <w:t>6</w:t>
      </w:r>
    </w:p>
    <w:p w14:paraId="1984B9DD" w14:textId="77777777" w:rsidR="008906FB" w:rsidRPr="00E30053" w:rsidRDefault="00E30053">
      <w:pPr>
        <w:ind w:left="150"/>
      </w:pPr>
      <w:r w:rsidRPr="00E30053">
        <w:rPr>
          <w:i/>
        </w:rPr>
        <w:t>M:</w:t>
      </w:r>
      <w:r w:rsidRPr="00E30053">
        <w:rPr>
          <w:i/>
          <w:spacing w:val="-1"/>
        </w:rPr>
        <w:t xml:space="preserve"> </w:t>
      </w:r>
      <w:r w:rsidRPr="00E30053">
        <w:rPr>
          <w:i/>
          <w:spacing w:val="1"/>
        </w:rPr>
        <w:t>087</w:t>
      </w:r>
      <w:r w:rsidRPr="00E30053">
        <w:rPr>
          <w:i/>
        </w:rPr>
        <w:t>0</w:t>
      </w:r>
      <w:r w:rsidRPr="00E30053">
        <w:rPr>
          <w:i/>
          <w:spacing w:val="-5"/>
        </w:rPr>
        <w:t xml:space="preserve"> </w:t>
      </w:r>
      <w:r w:rsidRPr="00E30053">
        <w:rPr>
          <w:i/>
          <w:spacing w:val="1"/>
        </w:rPr>
        <w:t>06</w:t>
      </w:r>
      <w:r w:rsidRPr="00E30053">
        <w:rPr>
          <w:i/>
        </w:rPr>
        <w:t>1</w:t>
      </w:r>
      <w:r w:rsidRPr="00E30053">
        <w:rPr>
          <w:i/>
          <w:spacing w:val="-4"/>
        </w:rPr>
        <w:t xml:space="preserve"> </w:t>
      </w:r>
      <w:r w:rsidRPr="00E30053">
        <w:rPr>
          <w:i/>
          <w:spacing w:val="1"/>
        </w:rPr>
        <w:t>0</w:t>
      </w:r>
      <w:r w:rsidRPr="00E30053">
        <w:rPr>
          <w:i/>
          <w:spacing w:val="-1"/>
        </w:rPr>
        <w:t>1</w:t>
      </w:r>
      <w:r w:rsidRPr="00E30053">
        <w:rPr>
          <w:i/>
          <w:spacing w:val="1"/>
        </w:rPr>
        <w:t>2</w:t>
      </w:r>
      <w:r w:rsidRPr="00E30053">
        <w:rPr>
          <w:i/>
        </w:rPr>
        <w:t>1</w:t>
      </w:r>
    </w:p>
    <w:p w14:paraId="13DB13BA" w14:textId="39411F85" w:rsidR="008906FB" w:rsidRPr="00E30053" w:rsidRDefault="00E30053">
      <w:pPr>
        <w:ind w:left="150"/>
      </w:pPr>
      <w:r w:rsidRPr="00E30053">
        <w:rPr>
          <w:i/>
        </w:rPr>
        <w:t>E:</w:t>
      </w:r>
      <w:r w:rsidRPr="00E30053">
        <w:rPr>
          <w:i/>
          <w:spacing w:val="-1"/>
        </w:rPr>
        <w:t xml:space="preserve"> </w:t>
      </w:r>
      <w:hyperlink r:id="rId5" w:history="1">
        <w:r w:rsidRPr="002667E4">
          <w:rPr>
            <w:rStyle w:val="Hyperlink"/>
            <w:i/>
          </w:rPr>
          <w:t>steffan@gmail.com</w:t>
        </w:r>
      </w:hyperlink>
    </w:p>
    <w:p w14:paraId="56908223" w14:textId="77777777" w:rsidR="008906FB" w:rsidRPr="00E30053" w:rsidRDefault="00E30053">
      <w:pPr>
        <w:spacing w:before="33"/>
      </w:pPr>
      <w:r w:rsidRPr="00E30053">
        <w:br w:type="column"/>
      </w:r>
      <w:r w:rsidRPr="00E30053">
        <w:rPr>
          <w:spacing w:val="2"/>
        </w:rPr>
        <w:t>H</w:t>
      </w:r>
      <w:r w:rsidRPr="00E30053">
        <w:t>A</w:t>
      </w:r>
      <w:r w:rsidRPr="00E30053">
        <w:rPr>
          <w:spacing w:val="3"/>
        </w:rPr>
        <w:t>I</w:t>
      </w:r>
      <w:r w:rsidRPr="00E30053">
        <w:rPr>
          <w:spacing w:val="1"/>
        </w:rPr>
        <w:t>R</w:t>
      </w:r>
      <w:r w:rsidRPr="00E30053">
        <w:rPr>
          <w:spacing w:val="2"/>
        </w:rPr>
        <w:t>D</w:t>
      </w:r>
      <w:r w:rsidRPr="00E30053">
        <w:rPr>
          <w:spacing w:val="1"/>
        </w:rPr>
        <w:t>R</w:t>
      </w:r>
      <w:r w:rsidRPr="00E30053">
        <w:rPr>
          <w:spacing w:val="3"/>
        </w:rPr>
        <w:t>E</w:t>
      </w:r>
      <w:r w:rsidRPr="00E30053">
        <w:rPr>
          <w:spacing w:val="4"/>
        </w:rPr>
        <w:t>S</w:t>
      </w:r>
      <w:r w:rsidRPr="00E30053">
        <w:rPr>
          <w:spacing w:val="2"/>
        </w:rPr>
        <w:t>S</w:t>
      </w:r>
      <w:r w:rsidRPr="00E30053">
        <w:rPr>
          <w:spacing w:val="3"/>
        </w:rPr>
        <w:t>I</w:t>
      </w:r>
      <w:r w:rsidRPr="00E30053">
        <w:rPr>
          <w:spacing w:val="2"/>
        </w:rPr>
        <w:t>N</w:t>
      </w:r>
      <w:r w:rsidRPr="00E30053">
        <w:t>G</w:t>
      </w:r>
      <w:r w:rsidRPr="00E30053">
        <w:rPr>
          <w:spacing w:val="-10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2"/>
        </w:rPr>
        <w:t>K</w:t>
      </w:r>
      <w:r w:rsidRPr="00E30053">
        <w:rPr>
          <w:spacing w:val="3"/>
        </w:rPr>
        <w:t>I</w:t>
      </w:r>
      <w:r w:rsidRPr="00E30053">
        <w:t>LLS</w:t>
      </w:r>
      <w:r w:rsidRPr="00E30053">
        <w:rPr>
          <w:spacing w:val="-12"/>
        </w:rPr>
        <w:t xml:space="preserve"> </w:t>
      </w:r>
      <w:r w:rsidRPr="00E30053">
        <w:rPr>
          <w:spacing w:val="2"/>
        </w:rPr>
        <w:t>AQU</w:t>
      </w:r>
      <w:r w:rsidRPr="00E30053">
        <w:rPr>
          <w:spacing w:val="3"/>
        </w:rPr>
        <w:t>I</w:t>
      </w:r>
      <w:r w:rsidRPr="00E30053">
        <w:rPr>
          <w:spacing w:val="1"/>
        </w:rPr>
        <w:t>R</w:t>
      </w:r>
      <w:r w:rsidRPr="00E30053">
        <w:rPr>
          <w:spacing w:val="3"/>
        </w:rPr>
        <w:t>E</w:t>
      </w:r>
      <w:r w:rsidRPr="00E30053">
        <w:t>D</w:t>
      </w:r>
      <w:r w:rsidRPr="00E30053">
        <w:rPr>
          <w:spacing w:val="-9"/>
        </w:rPr>
        <w:t xml:space="preserve"> </w:t>
      </w:r>
      <w:r w:rsidRPr="00E30053">
        <w:rPr>
          <w:spacing w:val="4"/>
        </w:rPr>
        <w:t>W</w:t>
      </w:r>
      <w:r w:rsidRPr="00E30053">
        <w:rPr>
          <w:spacing w:val="2"/>
        </w:rPr>
        <w:t>H</w:t>
      </w:r>
      <w:r w:rsidRPr="00E30053">
        <w:rPr>
          <w:spacing w:val="3"/>
        </w:rPr>
        <w:t>I</w:t>
      </w:r>
      <w:r w:rsidRPr="00E30053">
        <w:t>L</w:t>
      </w:r>
      <w:r w:rsidRPr="00E30053">
        <w:rPr>
          <w:spacing w:val="2"/>
        </w:rPr>
        <w:t>S</w:t>
      </w:r>
      <w:r w:rsidRPr="00E30053">
        <w:t>T</w:t>
      </w:r>
      <w:r w:rsidRPr="00E30053">
        <w:rPr>
          <w:spacing w:val="-5"/>
        </w:rPr>
        <w:t xml:space="preserve"> </w:t>
      </w:r>
      <w:r w:rsidRPr="00E30053">
        <w:t>S</w:t>
      </w:r>
      <w:r w:rsidRPr="00E30053">
        <w:rPr>
          <w:spacing w:val="5"/>
        </w:rPr>
        <w:t>T</w:t>
      </w:r>
      <w:r w:rsidRPr="00E30053">
        <w:rPr>
          <w:spacing w:val="2"/>
        </w:rPr>
        <w:t>UD</w:t>
      </w:r>
      <w:r w:rsidRPr="00E30053">
        <w:t>Y</w:t>
      </w:r>
      <w:r w:rsidRPr="00E30053">
        <w:rPr>
          <w:spacing w:val="1"/>
        </w:rPr>
        <w:t>I</w:t>
      </w:r>
      <w:r w:rsidRPr="00E30053">
        <w:rPr>
          <w:spacing w:val="2"/>
        </w:rPr>
        <w:t>N</w:t>
      </w:r>
      <w:r w:rsidRPr="00E30053">
        <w:t>G</w:t>
      </w:r>
    </w:p>
    <w:p w14:paraId="00DD6211" w14:textId="77777777" w:rsidR="008906FB" w:rsidRPr="00E30053" w:rsidRDefault="008906FB">
      <w:pPr>
        <w:spacing w:before="10" w:line="220" w:lineRule="exact"/>
        <w:rPr>
          <w:sz w:val="22"/>
          <w:szCs w:val="22"/>
        </w:rPr>
      </w:pPr>
    </w:p>
    <w:p w14:paraId="4807E87D" w14:textId="77777777" w:rsidR="008906FB" w:rsidRPr="00E30053" w:rsidRDefault="00E30053"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5"/>
        </w:rPr>
        <w:t>E</w:t>
      </w:r>
      <w:r w:rsidRPr="00E30053">
        <w:rPr>
          <w:spacing w:val="3"/>
        </w:rPr>
        <w:t>x</w:t>
      </w:r>
      <w:r w:rsidRPr="00E30053">
        <w:rPr>
          <w:spacing w:val="4"/>
        </w:rPr>
        <w:t>t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4"/>
        </w:rPr>
        <w:t>si</w:t>
      </w:r>
      <w:r w:rsidRPr="00E30053">
        <w:rPr>
          <w:spacing w:val="3"/>
        </w:rPr>
        <w:t>v</w:t>
      </w:r>
      <w:r w:rsidRPr="00E30053">
        <w:t>e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kn</w:t>
      </w:r>
      <w:r w:rsidRPr="00E30053">
        <w:rPr>
          <w:spacing w:val="6"/>
        </w:rPr>
        <w:t>o</w:t>
      </w:r>
      <w:r w:rsidRPr="00E30053">
        <w:t>w</w:t>
      </w:r>
      <w:r w:rsidRPr="00E30053">
        <w:rPr>
          <w:spacing w:val="5"/>
        </w:rPr>
        <w:t>le</w:t>
      </w:r>
      <w:r w:rsidRPr="00E30053">
        <w:rPr>
          <w:spacing w:val="6"/>
        </w:rPr>
        <w:t>d</w:t>
      </w:r>
      <w:r w:rsidRPr="00E30053">
        <w:rPr>
          <w:spacing w:val="3"/>
        </w:rPr>
        <w:t>g</w:t>
      </w:r>
      <w:r w:rsidRPr="00E30053">
        <w:t>e</w:t>
      </w:r>
      <w:r w:rsidRPr="00E30053">
        <w:rPr>
          <w:spacing w:val="1"/>
        </w:rPr>
        <w:t xml:space="preserve"> </w:t>
      </w:r>
      <w:r w:rsidRPr="00E30053">
        <w:rPr>
          <w:spacing w:val="6"/>
        </w:rPr>
        <w:t>o</w:t>
      </w:r>
      <w:r w:rsidRPr="00E30053">
        <w:t>f</w:t>
      </w:r>
      <w:r w:rsidRPr="00E30053">
        <w:rPr>
          <w:spacing w:val="4"/>
        </w:rPr>
        <w:t xml:space="preserve"> </w:t>
      </w:r>
      <w:r w:rsidRPr="00E30053">
        <w:rPr>
          <w:spacing w:val="6"/>
        </w:rPr>
        <w:t>p</w:t>
      </w:r>
      <w:r w:rsidRPr="00E30053">
        <w:rPr>
          <w:spacing w:val="5"/>
        </w:rPr>
        <w:t>a</w:t>
      </w:r>
      <w:r w:rsidRPr="00E30053">
        <w:rPr>
          <w:spacing w:val="2"/>
        </w:rPr>
        <w:t>s</w:t>
      </w:r>
      <w:r w:rsidRPr="00E30053">
        <w:t>t</w:t>
      </w:r>
      <w:r w:rsidRPr="00E30053">
        <w:rPr>
          <w:spacing w:val="4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c</w:t>
      </w:r>
      <w:r w:rsidRPr="00E30053">
        <w:rPr>
          <w:spacing w:val="3"/>
        </w:rPr>
        <w:t>ur</w:t>
      </w:r>
      <w:r w:rsidRPr="00E30053">
        <w:rPr>
          <w:spacing w:val="5"/>
        </w:rPr>
        <w:t>re</w:t>
      </w:r>
      <w:r w:rsidRPr="00E30053">
        <w:rPr>
          <w:spacing w:val="3"/>
        </w:rPr>
        <w:t>n</w:t>
      </w:r>
      <w:r w:rsidRPr="00E30053">
        <w:t>t</w:t>
      </w:r>
      <w:r w:rsidRPr="00E30053">
        <w:rPr>
          <w:spacing w:val="1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4"/>
        </w:rPr>
        <w:t>i</w:t>
      </w:r>
      <w:r w:rsidRPr="00E30053">
        <w:rPr>
          <w:spacing w:val="5"/>
        </w:rPr>
        <w:t>r</w:t>
      </w:r>
      <w:r w:rsidRPr="00E30053">
        <w:rPr>
          <w:spacing w:val="4"/>
        </w:rPr>
        <w:t>st</w:t>
      </w:r>
      <w:r w:rsidRPr="00E30053">
        <w:rPr>
          <w:spacing w:val="1"/>
        </w:rPr>
        <w:t>y</w:t>
      </w:r>
      <w:r w:rsidRPr="00E30053">
        <w:rPr>
          <w:spacing w:val="4"/>
        </w:rPr>
        <w:t>l</w:t>
      </w:r>
      <w:r w:rsidRPr="00E30053">
        <w:rPr>
          <w:spacing w:val="5"/>
        </w:rPr>
        <w:t>e</w:t>
      </w:r>
      <w:r w:rsidRPr="00E30053">
        <w:t>s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1"/>
        </w:rPr>
        <w:t>n</w:t>
      </w:r>
      <w:r w:rsidRPr="00E30053">
        <w:t>d</w:t>
      </w:r>
      <w:r w:rsidRPr="00E30053">
        <w:rPr>
          <w:spacing w:val="8"/>
        </w:rPr>
        <w:t xml:space="preserve"> </w:t>
      </w:r>
      <w:r w:rsidRPr="00E30053">
        <w:rPr>
          <w:spacing w:val="2"/>
        </w:rPr>
        <w:t>t</w:t>
      </w:r>
      <w:r w:rsidRPr="00E30053">
        <w:rPr>
          <w:spacing w:val="3"/>
        </w:rPr>
        <w:t>r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6"/>
        </w:rPr>
        <w:t>d</w:t>
      </w:r>
      <w:r w:rsidRPr="00E30053">
        <w:rPr>
          <w:spacing w:val="17"/>
        </w:rPr>
        <w:t>s</w:t>
      </w:r>
      <w:r w:rsidRPr="00E30053">
        <w:t>.</w:t>
      </w:r>
    </w:p>
    <w:p w14:paraId="726ED3BB" w14:textId="77777777" w:rsidR="008906FB" w:rsidRPr="00E30053" w:rsidRDefault="00E30053">
      <w:pPr>
        <w:spacing w:before="1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5"/>
        </w:rPr>
        <w:t>H</w:t>
      </w:r>
      <w:r w:rsidRPr="00E30053">
        <w:rPr>
          <w:spacing w:val="6"/>
        </w:rPr>
        <w:t>o</w:t>
      </w:r>
      <w:r w:rsidRPr="00E30053">
        <w:t>w</w:t>
      </w:r>
      <w:r w:rsidRPr="00E30053">
        <w:rPr>
          <w:spacing w:val="1"/>
        </w:rPr>
        <w:t xml:space="preserve"> </w:t>
      </w:r>
      <w:r w:rsidRPr="00E30053">
        <w:rPr>
          <w:spacing w:val="4"/>
        </w:rPr>
        <w:t>t</w:t>
      </w:r>
      <w:r w:rsidRPr="00E30053">
        <w:t>o</w:t>
      </w:r>
      <w:r w:rsidRPr="00E30053">
        <w:rPr>
          <w:spacing w:val="9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3"/>
        </w:rPr>
        <w:t>a</w:t>
      </w:r>
      <w:r w:rsidRPr="00E30053">
        <w:rPr>
          <w:spacing w:val="5"/>
        </w:rPr>
        <w:t>c</w:t>
      </w:r>
      <w:r w:rsidRPr="00E30053">
        <w:rPr>
          <w:spacing w:val="4"/>
        </w:rPr>
        <w:t>t</w:t>
      </w:r>
      <w:r w:rsidRPr="00E30053">
        <w:rPr>
          <w:spacing w:val="3"/>
        </w:rPr>
        <w:t>fu</w:t>
      </w:r>
      <w:r w:rsidRPr="00E30053">
        <w:rPr>
          <w:spacing w:val="4"/>
        </w:rPr>
        <w:t>ll</w:t>
      </w:r>
      <w:r w:rsidRPr="00E30053">
        <w:t>y</w:t>
      </w:r>
      <w:r w:rsidRPr="00E30053">
        <w:rPr>
          <w:spacing w:val="-1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6"/>
        </w:rPr>
        <w:t>d</w:t>
      </w:r>
      <w:r w:rsidRPr="00E30053">
        <w:rPr>
          <w:spacing w:val="3"/>
        </w:rPr>
        <w:t>v</w:t>
      </w:r>
      <w:r w:rsidRPr="00E30053">
        <w:rPr>
          <w:spacing w:val="4"/>
        </w:rPr>
        <w:t>is</w:t>
      </w:r>
      <w:r w:rsidRPr="00E30053">
        <w:t>e</w:t>
      </w:r>
      <w:r w:rsidRPr="00E30053">
        <w:rPr>
          <w:spacing w:val="3"/>
        </w:rPr>
        <w:t xml:space="preserve"> </w:t>
      </w:r>
      <w:r w:rsidRPr="00E30053">
        <w:rPr>
          <w:spacing w:val="5"/>
        </w:rPr>
        <w:t>c</w:t>
      </w:r>
      <w:r w:rsidRPr="00E30053">
        <w:rPr>
          <w:spacing w:val="4"/>
        </w:rPr>
        <w:t>li</w:t>
      </w:r>
      <w:r w:rsidRPr="00E30053">
        <w:rPr>
          <w:spacing w:val="5"/>
        </w:rPr>
        <w:t>e</w:t>
      </w:r>
      <w:r w:rsidRPr="00E30053">
        <w:rPr>
          <w:spacing w:val="1"/>
        </w:rPr>
        <w:t>n</w:t>
      </w:r>
      <w:r w:rsidRPr="00E30053">
        <w:rPr>
          <w:spacing w:val="4"/>
        </w:rPr>
        <w:t>t</w:t>
      </w:r>
      <w:r w:rsidRPr="00E30053">
        <w:t>s</w:t>
      </w:r>
      <w:r w:rsidRPr="00E30053">
        <w:rPr>
          <w:spacing w:val="4"/>
        </w:rPr>
        <w:t xml:space="preserve"> </w:t>
      </w:r>
      <w:r w:rsidRPr="00E30053">
        <w:rPr>
          <w:spacing w:val="6"/>
        </w:rPr>
        <w:t>o</w:t>
      </w:r>
      <w:r w:rsidRPr="00E30053">
        <w:t>n</w:t>
      </w:r>
      <w:r w:rsidRPr="00E30053">
        <w:rPr>
          <w:spacing w:val="6"/>
        </w:rPr>
        <w:t xml:space="preserve"> </w:t>
      </w:r>
      <w:r w:rsidRPr="00E30053">
        <w:rPr>
          <w:spacing w:val="4"/>
        </w:rPr>
        <w:t>st</w:t>
      </w:r>
      <w:r w:rsidRPr="00E30053">
        <w:rPr>
          <w:spacing w:val="1"/>
        </w:rPr>
        <w:t>y</w:t>
      </w:r>
      <w:r w:rsidRPr="00E30053">
        <w:rPr>
          <w:spacing w:val="4"/>
        </w:rPr>
        <w:t>l</w:t>
      </w:r>
      <w:r w:rsidRPr="00E30053">
        <w:rPr>
          <w:spacing w:val="5"/>
        </w:rPr>
        <w:t>e</w:t>
      </w:r>
      <w:r w:rsidRPr="00E30053">
        <w:t>s</w:t>
      </w:r>
      <w:r w:rsidRPr="00E30053">
        <w:rPr>
          <w:spacing w:val="4"/>
        </w:rPr>
        <w:t xml:space="preserve"> t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t>t</w:t>
      </w:r>
      <w:r w:rsidRPr="00E30053">
        <w:rPr>
          <w:spacing w:val="4"/>
        </w:rPr>
        <w:t xml:space="preserve"> s</w:t>
      </w:r>
      <w:r w:rsidRPr="00E30053">
        <w:rPr>
          <w:spacing w:val="3"/>
        </w:rPr>
        <w:t>u</w:t>
      </w:r>
      <w:r w:rsidRPr="00E30053">
        <w:rPr>
          <w:spacing w:val="4"/>
        </w:rPr>
        <w:t>i</w:t>
      </w:r>
      <w:r w:rsidRPr="00E30053">
        <w:t>t</w:t>
      </w:r>
      <w:r w:rsidRPr="00E30053">
        <w:rPr>
          <w:spacing w:val="4"/>
        </w:rPr>
        <w:t xml:space="preserve"> t</w:t>
      </w:r>
      <w:r w:rsidRPr="00E30053">
        <w:rPr>
          <w:spacing w:val="3"/>
        </w:rPr>
        <w:t>h</w:t>
      </w:r>
      <w:r w:rsidRPr="00E30053">
        <w:rPr>
          <w:spacing w:val="17"/>
        </w:rPr>
        <w:t>e</w:t>
      </w:r>
      <w:r w:rsidRPr="00E30053">
        <w:rPr>
          <w:spacing w:val="4"/>
        </w:rPr>
        <w:t>i</w:t>
      </w:r>
      <w:r w:rsidRPr="00E30053">
        <w:t>r</w:t>
      </w:r>
      <w:r w:rsidRPr="00E30053">
        <w:rPr>
          <w:spacing w:val="4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2"/>
        </w:rPr>
        <w:t>i</w:t>
      </w:r>
      <w:r w:rsidRPr="00E30053">
        <w:t>r</w:t>
      </w:r>
      <w:r w:rsidRPr="00E30053">
        <w:rPr>
          <w:spacing w:val="7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1"/>
        </w:rPr>
        <w:t>y</w:t>
      </w:r>
      <w:r w:rsidRPr="00E30053">
        <w:rPr>
          <w:spacing w:val="6"/>
        </w:rPr>
        <w:t>p</w:t>
      </w:r>
      <w:r w:rsidRPr="00E30053">
        <w:t>e</w:t>
      </w:r>
      <w:r w:rsidRPr="00E30053">
        <w:rPr>
          <w:spacing w:val="7"/>
        </w:rPr>
        <w:t xml:space="preserve"> </w:t>
      </w:r>
      <w:r w:rsidRPr="00E30053">
        <w:t>&amp;</w:t>
      </w:r>
      <w:r w:rsidRPr="00E30053">
        <w:rPr>
          <w:spacing w:val="4"/>
        </w:rPr>
        <w:t xml:space="preserve"> li</w:t>
      </w:r>
      <w:r w:rsidRPr="00E30053">
        <w:rPr>
          <w:spacing w:val="3"/>
        </w:rPr>
        <w:t>f</w:t>
      </w:r>
      <w:r w:rsidRPr="00E30053">
        <w:rPr>
          <w:spacing w:val="5"/>
        </w:rPr>
        <w:t>e</w:t>
      </w:r>
      <w:r w:rsidRPr="00E30053">
        <w:rPr>
          <w:spacing w:val="4"/>
        </w:rPr>
        <w:t>st</w:t>
      </w:r>
      <w:r w:rsidRPr="00E30053">
        <w:rPr>
          <w:spacing w:val="1"/>
        </w:rPr>
        <w:t>y</w:t>
      </w:r>
      <w:r w:rsidRPr="00E30053">
        <w:rPr>
          <w:spacing w:val="4"/>
        </w:rPr>
        <w:t>l</w:t>
      </w:r>
      <w:r w:rsidRPr="00E30053">
        <w:rPr>
          <w:spacing w:val="5"/>
        </w:rPr>
        <w:t>e</w:t>
      </w:r>
      <w:r w:rsidRPr="00E30053">
        <w:t>.</w:t>
      </w:r>
    </w:p>
    <w:p w14:paraId="20BDADD0" w14:textId="77777777" w:rsidR="008906FB" w:rsidRPr="00E30053" w:rsidRDefault="00E30053">
      <w:pPr>
        <w:spacing w:before="1"/>
      </w:pPr>
      <w:r w:rsidRPr="00E30053">
        <w:rPr>
          <w:rFonts w:ascii="Segoe MDL2 Assets" w:eastAsia="Segoe MDL2 Assets" w:hAnsi="Segoe MDL2 Assets" w:cs="Segoe MDL2 Assets"/>
          <w:w w:val="45"/>
        </w:rPr>
        <w:t></w:t>
      </w:r>
      <w:r w:rsidRPr="00E30053">
        <w:rPr>
          <w:rFonts w:ascii="Segoe MDL2 Assets" w:eastAsia="Segoe MDL2 Assets" w:hAnsi="Segoe MDL2 Assets" w:cs="Segoe MDL2 Assets"/>
          <w:w w:val="45"/>
        </w:rPr>
        <w:t xml:space="preserve">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1"/>
        </w:rPr>
        <w:t>m</w:t>
      </w:r>
      <w:r w:rsidRPr="00E30053">
        <w:rPr>
          <w:spacing w:val="6"/>
        </w:rPr>
        <w:t>poo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-2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3"/>
        </w:rPr>
        <w:t>c</w:t>
      </w:r>
      <w:r w:rsidRPr="00E30053">
        <w:rPr>
          <w:spacing w:val="6"/>
        </w:rPr>
        <w:t>o</w:t>
      </w:r>
      <w:r w:rsidRPr="00E30053">
        <w:rPr>
          <w:spacing w:val="3"/>
        </w:rPr>
        <w:t>n</w:t>
      </w:r>
      <w:r w:rsidRPr="00E30053">
        <w:rPr>
          <w:spacing w:val="6"/>
        </w:rPr>
        <w:t>d</w:t>
      </w:r>
      <w:r w:rsidRPr="00E30053">
        <w:rPr>
          <w:spacing w:val="4"/>
        </w:rPr>
        <w:t>i</w:t>
      </w:r>
      <w:r w:rsidRPr="00E30053">
        <w:rPr>
          <w:spacing w:val="2"/>
        </w:rPr>
        <w:t>t</w:t>
      </w:r>
      <w:r w:rsidRPr="00E30053">
        <w:rPr>
          <w:spacing w:val="4"/>
        </w:rPr>
        <w:t>i</w:t>
      </w:r>
      <w:r w:rsidRPr="00E30053">
        <w:rPr>
          <w:spacing w:val="6"/>
        </w:rPr>
        <w:t>o</w:t>
      </w:r>
      <w:r w:rsidRPr="00E30053">
        <w:rPr>
          <w:spacing w:val="3"/>
        </w:rPr>
        <w:t>n</w:t>
      </w:r>
      <w:r w:rsidRPr="00E30053">
        <w:rPr>
          <w:spacing w:val="4"/>
        </w:rPr>
        <w:t>i</w:t>
      </w:r>
      <w:r w:rsidRPr="00E30053">
        <w:rPr>
          <w:spacing w:val="1"/>
        </w:rPr>
        <w:t>n</w:t>
      </w:r>
      <w:r w:rsidRPr="00E30053">
        <w:t>g</w:t>
      </w:r>
      <w:r w:rsidRPr="00E30053">
        <w:rPr>
          <w:spacing w:val="-2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4"/>
        </w:rPr>
        <w:t>i</w:t>
      </w:r>
      <w:r w:rsidRPr="00E30053">
        <w:rPr>
          <w:spacing w:val="5"/>
        </w:rPr>
        <w:t>r</w:t>
      </w:r>
      <w:r w:rsidRPr="00E30053">
        <w:t>.</w:t>
      </w:r>
    </w:p>
    <w:p w14:paraId="27C1C839" w14:textId="77777777" w:rsidR="008906FB" w:rsidRPr="00E30053" w:rsidRDefault="00E30053">
      <w:pPr>
        <w:spacing w:before="15" w:line="220" w:lineRule="exact"/>
        <w:ind w:left="170" w:right="649" w:hanging="170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5"/>
        </w:rPr>
        <w:t>K</w:t>
      </w:r>
      <w:r w:rsidRPr="00E30053">
        <w:rPr>
          <w:spacing w:val="3"/>
        </w:rPr>
        <w:t>n</w:t>
      </w:r>
      <w:r w:rsidRPr="00E30053">
        <w:rPr>
          <w:spacing w:val="6"/>
        </w:rPr>
        <w:t>o</w:t>
      </w:r>
      <w:r w:rsidRPr="00E30053">
        <w:t>w</w:t>
      </w:r>
      <w:r w:rsidRPr="00E30053">
        <w:rPr>
          <w:spacing w:val="5"/>
        </w:rPr>
        <w:t>le</w:t>
      </w:r>
      <w:r w:rsidRPr="00E30053">
        <w:rPr>
          <w:spacing w:val="6"/>
        </w:rPr>
        <w:t>d</w:t>
      </w:r>
      <w:r w:rsidRPr="00E30053">
        <w:rPr>
          <w:spacing w:val="3"/>
        </w:rPr>
        <w:t>g</w:t>
      </w:r>
      <w:r w:rsidRPr="00E30053">
        <w:t>e</w:t>
      </w:r>
      <w:r w:rsidRPr="00E30053">
        <w:rPr>
          <w:spacing w:val="1"/>
        </w:rPr>
        <w:t xml:space="preserve"> </w:t>
      </w:r>
      <w:r w:rsidRPr="00E30053">
        <w:rPr>
          <w:spacing w:val="6"/>
        </w:rPr>
        <w:t>o</w:t>
      </w:r>
      <w:r w:rsidRPr="00E30053">
        <w:t>f</w:t>
      </w:r>
      <w:r w:rsidRPr="00E30053">
        <w:rPr>
          <w:spacing w:val="6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e</w:t>
      </w:r>
      <w:r w:rsidRPr="00E30053">
        <w:rPr>
          <w:spacing w:val="3"/>
        </w:rPr>
        <w:t>a</w:t>
      </w:r>
      <w:r w:rsidRPr="00E30053">
        <w:t>d</w:t>
      </w:r>
      <w:r w:rsidRPr="00E30053">
        <w:rPr>
          <w:spacing w:val="4"/>
        </w:rPr>
        <w:t xml:space="preserve"> </w:t>
      </w:r>
      <w:r w:rsidRPr="00E30053">
        <w:rPr>
          <w:spacing w:val="1"/>
        </w:rPr>
        <w:t>m</w:t>
      </w:r>
      <w:r w:rsidRPr="00E30053">
        <w:rPr>
          <w:spacing w:val="5"/>
        </w:rPr>
        <w:t>a</w:t>
      </w:r>
      <w:r w:rsidRPr="00E30053">
        <w:rPr>
          <w:spacing w:val="4"/>
        </w:rPr>
        <w:t>ss</w:t>
      </w:r>
      <w:r w:rsidRPr="00E30053">
        <w:rPr>
          <w:spacing w:val="5"/>
        </w:rPr>
        <w:t>a</w:t>
      </w:r>
      <w:r w:rsidRPr="00E30053">
        <w:rPr>
          <w:spacing w:val="3"/>
        </w:rPr>
        <w:t>g</w:t>
      </w:r>
      <w:r w:rsidRPr="00E30053">
        <w:rPr>
          <w:spacing w:val="5"/>
        </w:rPr>
        <w:t>e</w:t>
      </w:r>
      <w:r w:rsidRPr="00E30053">
        <w:t>,</w:t>
      </w:r>
      <w:r w:rsidRPr="00E30053">
        <w:rPr>
          <w:spacing w:val="3"/>
        </w:rPr>
        <w:t xml:space="preserve"> c</w:t>
      </w:r>
      <w:r w:rsidRPr="00E30053">
        <w:rPr>
          <w:spacing w:val="6"/>
        </w:rPr>
        <w:t>o</w:t>
      </w:r>
      <w:r w:rsidRPr="00E30053">
        <w:rPr>
          <w:spacing w:val="4"/>
        </w:rPr>
        <w:t>l</w:t>
      </w:r>
      <w:r w:rsidRPr="00E30053">
        <w:rPr>
          <w:spacing w:val="6"/>
        </w:rPr>
        <w:t>o</w:t>
      </w:r>
      <w:r w:rsidRPr="00E30053">
        <w:rPr>
          <w:spacing w:val="1"/>
        </w:rPr>
        <w:t>u</w:t>
      </w:r>
      <w:r w:rsidRPr="00E30053">
        <w:t>r</w:t>
      </w:r>
      <w:r w:rsidRPr="00E30053">
        <w:rPr>
          <w:spacing w:val="5"/>
        </w:rPr>
        <w:t xml:space="preserve"> </w:t>
      </w:r>
      <w:r w:rsidRPr="00E30053">
        <w:rPr>
          <w:spacing w:val="3"/>
        </w:rPr>
        <w:t>ap</w:t>
      </w:r>
      <w:r w:rsidRPr="00E30053">
        <w:rPr>
          <w:spacing w:val="6"/>
        </w:rPr>
        <w:t>p</w:t>
      </w:r>
      <w:r w:rsidRPr="00E30053">
        <w:rPr>
          <w:spacing w:val="4"/>
        </w:rPr>
        <w:t>li</w:t>
      </w:r>
      <w:r w:rsidRPr="00E30053">
        <w:rPr>
          <w:spacing w:val="3"/>
        </w:rPr>
        <w:t>c</w:t>
      </w:r>
      <w:r w:rsidRPr="00E30053">
        <w:rPr>
          <w:spacing w:val="5"/>
        </w:rPr>
        <w:t>a</w:t>
      </w:r>
      <w:r w:rsidRPr="00E30053">
        <w:rPr>
          <w:spacing w:val="4"/>
        </w:rPr>
        <w:t>t</w:t>
      </w:r>
      <w:r w:rsidRPr="00E30053">
        <w:rPr>
          <w:spacing w:val="2"/>
        </w:rPr>
        <w:t>i</w:t>
      </w:r>
      <w:r w:rsidRPr="00E30053">
        <w:rPr>
          <w:spacing w:val="6"/>
        </w:rPr>
        <w:t>o</w:t>
      </w:r>
      <w:r w:rsidRPr="00E30053">
        <w:rPr>
          <w:spacing w:val="3"/>
        </w:rPr>
        <w:t>n</w:t>
      </w:r>
      <w:r w:rsidRPr="00E30053">
        <w:t>,</w:t>
      </w:r>
      <w:r w:rsidRPr="00E30053">
        <w:rPr>
          <w:spacing w:val="1"/>
        </w:rPr>
        <w:t xml:space="preserve"> </w:t>
      </w:r>
      <w:r w:rsidRPr="00E30053">
        <w:rPr>
          <w:spacing w:val="2"/>
        </w:rPr>
        <w:t>s</w:t>
      </w:r>
      <w:r w:rsidRPr="00E30053">
        <w:rPr>
          <w:spacing w:val="5"/>
        </w:rPr>
        <w:t>e</w:t>
      </w:r>
      <w:r w:rsidRPr="00E30053">
        <w:rPr>
          <w:spacing w:val="4"/>
        </w:rPr>
        <w:t>tti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1"/>
        </w:rPr>
        <w:t xml:space="preserve"> </w:t>
      </w:r>
      <w:r w:rsidRPr="00E30053">
        <w:rPr>
          <w:spacing w:val="3"/>
        </w:rPr>
        <w:t>r</w:t>
      </w:r>
      <w:r w:rsidRPr="00E30053">
        <w:rPr>
          <w:spacing w:val="6"/>
        </w:rPr>
        <w:t>o</w:t>
      </w:r>
      <w:r w:rsidRPr="00E30053">
        <w:rPr>
          <w:spacing w:val="4"/>
        </w:rPr>
        <w:t>ll</w:t>
      </w:r>
      <w:r w:rsidRPr="00E30053">
        <w:rPr>
          <w:spacing w:val="3"/>
        </w:rPr>
        <w:t>e</w:t>
      </w:r>
      <w:r w:rsidRPr="00E30053">
        <w:rPr>
          <w:spacing w:val="5"/>
        </w:rPr>
        <w:t>r</w:t>
      </w:r>
      <w:r w:rsidRPr="00E30053">
        <w:t>s</w:t>
      </w:r>
      <w:r w:rsidRPr="00E30053">
        <w:rPr>
          <w:spacing w:val="2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3"/>
        </w:rPr>
        <w:t>b</w:t>
      </w:r>
      <w:r w:rsidRPr="00E30053">
        <w:rPr>
          <w:spacing w:val="5"/>
        </w:rPr>
        <w:t>a</w:t>
      </w:r>
      <w:r w:rsidRPr="00E30053">
        <w:rPr>
          <w:spacing w:val="4"/>
        </w:rPr>
        <w:t>si</w:t>
      </w:r>
      <w:r w:rsidRPr="00E30053">
        <w:t xml:space="preserve">c </w:t>
      </w:r>
      <w:r w:rsidRPr="00E30053">
        <w:rPr>
          <w:spacing w:val="6"/>
        </w:rPr>
        <w:t>b</w:t>
      </w:r>
      <w:r w:rsidRPr="00E30053">
        <w:rPr>
          <w:spacing w:val="2"/>
        </w:rPr>
        <w:t>l</w:t>
      </w:r>
      <w:r w:rsidRPr="00E30053">
        <w:rPr>
          <w:spacing w:val="6"/>
        </w:rPr>
        <w:t>o</w:t>
      </w:r>
      <w:r w:rsidRPr="00E30053">
        <w:t>w</w:t>
      </w:r>
      <w:r w:rsidRPr="00E30053">
        <w:rPr>
          <w:spacing w:val="1"/>
        </w:rPr>
        <w:t xml:space="preserve"> </w:t>
      </w:r>
      <w:r w:rsidRPr="00E30053">
        <w:rPr>
          <w:spacing w:val="6"/>
        </w:rPr>
        <w:t>d</w:t>
      </w:r>
      <w:r w:rsidRPr="00E30053">
        <w:rPr>
          <w:spacing w:val="5"/>
        </w:rPr>
        <w:t>r</w:t>
      </w:r>
      <w:r w:rsidRPr="00E30053">
        <w:t>y</w:t>
      </w:r>
      <w:r w:rsidRPr="00E30053">
        <w:rPr>
          <w:spacing w:val="3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5"/>
        </w:rPr>
        <w:t>ec</w:t>
      </w:r>
      <w:r w:rsidRPr="00E30053">
        <w:rPr>
          <w:spacing w:val="3"/>
        </w:rPr>
        <w:t>hn</w:t>
      </w:r>
      <w:r w:rsidRPr="00E30053">
        <w:rPr>
          <w:spacing w:val="4"/>
        </w:rPr>
        <w:t>i</w:t>
      </w:r>
      <w:r w:rsidRPr="00E30053">
        <w:rPr>
          <w:spacing w:val="6"/>
        </w:rPr>
        <w:t>q</w:t>
      </w:r>
      <w:r w:rsidRPr="00E30053">
        <w:rPr>
          <w:spacing w:val="3"/>
        </w:rPr>
        <w:t>u</w:t>
      </w:r>
      <w:r w:rsidRPr="00E30053">
        <w:rPr>
          <w:spacing w:val="5"/>
        </w:rPr>
        <w:t>e</w:t>
      </w:r>
      <w:r w:rsidRPr="00E30053">
        <w:rPr>
          <w:spacing w:val="8"/>
        </w:rPr>
        <w:t>s</w:t>
      </w:r>
      <w:r w:rsidRPr="00E30053">
        <w:t>.</w:t>
      </w:r>
    </w:p>
    <w:p w14:paraId="502B0D5F" w14:textId="77777777" w:rsidR="008906FB" w:rsidRPr="00E30053" w:rsidRDefault="00E30053">
      <w:pPr>
        <w:spacing w:before="15" w:line="220" w:lineRule="exact"/>
        <w:ind w:left="170" w:right="392" w:hanging="170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5"/>
        </w:rPr>
        <w:t>U</w:t>
      </w:r>
      <w:r w:rsidRPr="00E30053">
        <w:rPr>
          <w:spacing w:val="3"/>
        </w:rPr>
        <w:t>n</w:t>
      </w:r>
      <w:r w:rsidRPr="00E30053">
        <w:rPr>
          <w:spacing w:val="6"/>
        </w:rPr>
        <w:t>d</w:t>
      </w:r>
      <w:r w:rsidRPr="00E30053">
        <w:rPr>
          <w:spacing w:val="5"/>
        </w:rPr>
        <w:t>er</w:t>
      </w:r>
      <w:r w:rsidRPr="00E30053">
        <w:rPr>
          <w:spacing w:val="4"/>
        </w:rPr>
        <w:t>s</w:t>
      </w:r>
      <w:r w:rsidRPr="00E30053">
        <w:rPr>
          <w:spacing w:val="2"/>
        </w:rPr>
        <w:t>t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rPr>
          <w:spacing w:val="6"/>
        </w:rPr>
        <w:t>d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-6"/>
        </w:rPr>
        <w:t xml:space="preserve"> </w:t>
      </w:r>
      <w:r w:rsidRPr="00E30053">
        <w:rPr>
          <w:spacing w:val="6"/>
        </w:rPr>
        <w:t>o</w:t>
      </w:r>
      <w:r w:rsidRPr="00E30053">
        <w:t>f</w:t>
      </w:r>
      <w:r w:rsidRPr="00E30053">
        <w:rPr>
          <w:spacing w:val="6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6"/>
        </w:rPr>
        <w:t>o</w:t>
      </w:r>
      <w:r w:rsidRPr="00E30053">
        <w:t>w</w:t>
      </w:r>
      <w:r w:rsidRPr="00E30053">
        <w:rPr>
          <w:spacing w:val="2"/>
        </w:rPr>
        <w:t xml:space="preserve"> </w:t>
      </w:r>
      <w:r w:rsidRPr="00E30053">
        <w:rPr>
          <w:spacing w:val="6"/>
        </w:rPr>
        <w:t>d</w:t>
      </w:r>
      <w:r w:rsidRPr="00E30053">
        <w:rPr>
          <w:spacing w:val="4"/>
        </w:rPr>
        <w:t>i</w:t>
      </w:r>
      <w:r w:rsidRPr="00E30053">
        <w:rPr>
          <w:spacing w:val="3"/>
        </w:rPr>
        <w:t>ff</w:t>
      </w:r>
      <w:r w:rsidRPr="00E30053">
        <w:rPr>
          <w:spacing w:val="5"/>
        </w:rPr>
        <w:t>e</w:t>
      </w:r>
      <w:r w:rsidRPr="00E30053">
        <w:rPr>
          <w:spacing w:val="3"/>
        </w:rPr>
        <w:t>r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t>t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4"/>
        </w:rPr>
        <w:t>i</w:t>
      </w:r>
      <w:r w:rsidRPr="00E30053">
        <w:t>r</w:t>
      </w:r>
      <w:r w:rsidRPr="00E30053">
        <w:rPr>
          <w:spacing w:val="5"/>
        </w:rPr>
        <w:t xml:space="preserve"> </w:t>
      </w:r>
      <w:r w:rsidRPr="00E30053">
        <w:t>&amp;</w:t>
      </w:r>
      <w:r w:rsidRPr="00E30053">
        <w:rPr>
          <w:spacing w:val="6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k</w:t>
      </w:r>
      <w:r w:rsidRPr="00E30053">
        <w:rPr>
          <w:spacing w:val="4"/>
        </w:rPr>
        <w:t>i</w:t>
      </w:r>
      <w:r w:rsidRPr="00E30053">
        <w:t>n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1"/>
        </w:rPr>
        <w:t>y</w:t>
      </w:r>
      <w:r w:rsidRPr="00E30053">
        <w:rPr>
          <w:spacing w:val="6"/>
        </w:rPr>
        <w:t>p</w:t>
      </w:r>
      <w:r w:rsidRPr="00E30053">
        <w:rPr>
          <w:spacing w:val="5"/>
        </w:rPr>
        <w:t>e</w:t>
      </w:r>
      <w:r w:rsidRPr="00E30053">
        <w:t>s</w:t>
      </w:r>
      <w:r w:rsidRPr="00E30053">
        <w:rPr>
          <w:spacing w:val="3"/>
        </w:rPr>
        <w:t xml:space="preserve"> </w:t>
      </w:r>
      <w:r w:rsidRPr="00E30053">
        <w:rPr>
          <w:spacing w:val="5"/>
        </w:rPr>
        <w:t>re</w:t>
      </w:r>
      <w:r w:rsidRPr="00E30053">
        <w:rPr>
          <w:spacing w:val="3"/>
        </w:rPr>
        <w:t>a</w:t>
      </w:r>
      <w:r w:rsidRPr="00E30053">
        <w:rPr>
          <w:spacing w:val="5"/>
        </w:rPr>
        <w:t>c</w:t>
      </w:r>
      <w:r w:rsidRPr="00E30053">
        <w:t>t</w:t>
      </w:r>
      <w:r w:rsidRPr="00E30053">
        <w:rPr>
          <w:spacing w:val="3"/>
        </w:rPr>
        <w:t xml:space="preserve"> </w:t>
      </w:r>
      <w:r w:rsidRPr="00E30053">
        <w:rPr>
          <w:spacing w:val="4"/>
        </w:rPr>
        <w:t>t</w:t>
      </w:r>
      <w:r w:rsidRPr="00E30053">
        <w:t>o</w:t>
      </w:r>
      <w:r w:rsidRPr="00E30053">
        <w:rPr>
          <w:spacing w:val="6"/>
        </w:rPr>
        <w:t xml:space="preserve"> </w:t>
      </w:r>
      <w:r w:rsidRPr="00E30053">
        <w:rPr>
          <w:spacing w:val="3"/>
        </w:rPr>
        <w:t>v</w:t>
      </w:r>
      <w:r w:rsidRPr="00E30053">
        <w:rPr>
          <w:spacing w:val="5"/>
        </w:rPr>
        <w:t>ar</w:t>
      </w:r>
      <w:r w:rsidRPr="00E30053">
        <w:rPr>
          <w:spacing w:val="2"/>
        </w:rPr>
        <w:t>i</w:t>
      </w:r>
      <w:r w:rsidRPr="00E30053">
        <w:rPr>
          <w:spacing w:val="6"/>
        </w:rPr>
        <w:t>o</w:t>
      </w:r>
      <w:r w:rsidRPr="00E30053">
        <w:rPr>
          <w:spacing w:val="3"/>
        </w:rPr>
        <w:t>u</w:t>
      </w:r>
      <w:r w:rsidRPr="00E30053">
        <w:t>s</w:t>
      </w:r>
      <w:r w:rsidRPr="00E30053">
        <w:rPr>
          <w:spacing w:val="3"/>
        </w:rPr>
        <w:t xml:space="preserve"> </w:t>
      </w:r>
      <w:r w:rsidRPr="00E30053">
        <w:rPr>
          <w:spacing w:val="5"/>
        </w:rPr>
        <w:t>c</w:t>
      </w:r>
      <w:r w:rsidRPr="00E30053">
        <w:rPr>
          <w:spacing w:val="3"/>
        </w:rPr>
        <w:t>h</w:t>
      </w:r>
      <w:r w:rsidRPr="00E30053">
        <w:rPr>
          <w:spacing w:val="5"/>
        </w:rPr>
        <w:t>e</w:t>
      </w:r>
      <w:r w:rsidRPr="00E30053">
        <w:rPr>
          <w:spacing w:val="1"/>
        </w:rPr>
        <w:t>m</w:t>
      </w:r>
      <w:r w:rsidRPr="00E30053">
        <w:rPr>
          <w:spacing w:val="4"/>
        </w:rPr>
        <w:t>i</w:t>
      </w:r>
      <w:r w:rsidRPr="00E30053">
        <w:rPr>
          <w:spacing w:val="5"/>
        </w:rPr>
        <w:t>ca</w:t>
      </w:r>
      <w:r w:rsidRPr="00E30053">
        <w:rPr>
          <w:spacing w:val="4"/>
        </w:rPr>
        <w:t>l</w:t>
      </w:r>
      <w:r w:rsidRPr="00E30053">
        <w:t xml:space="preserve">s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c</w:t>
      </w:r>
      <w:r w:rsidRPr="00E30053">
        <w:rPr>
          <w:spacing w:val="6"/>
        </w:rPr>
        <w:t>o</w:t>
      </w:r>
      <w:r w:rsidRPr="00E30053">
        <w:rPr>
          <w:spacing w:val="2"/>
        </w:rPr>
        <w:t>l</w:t>
      </w:r>
      <w:r w:rsidRPr="00E30053">
        <w:rPr>
          <w:spacing w:val="6"/>
        </w:rPr>
        <w:t>o</w:t>
      </w:r>
      <w:r w:rsidRPr="00E30053">
        <w:rPr>
          <w:spacing w:val="3"/>
        </w:rPr>
        <w:t>u</w:t>
      </w:r>
      <w:r w:rsidRPr="00E30053">
        <w:rPr>
          <w:spacing w:val="5"/>
        </w:rPr>
        <w:t>r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rPr>
          <w:spacing w:val="6"/>
        </w:rPr>
        <w:t>g</w:t>
      </w:r>
      <w:r w:rsidRPr="00E30053">
        <w:t>.</w:t>
      </w:r>
    </w:p>
    <w:p w14:paraId="1EACC71C" w14:textId="77777777" w:rsidR="008906FB" w:rsidRPr="00E30053" w:rsidRDefault="00E30053">
      <w:pPr>
        <w:spacing w:line="240" w:lineRule="exact"/>
      </w:pPr>
      <w:r w:rsidRPr="00E30053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E30053">
        <w:rPr>
          <w:spacing w:val="5"/>
          <w:position w:val="-1"/>
        </w:rPr>
        <w:t>I</w:t>
      </w:r>
      <w:r w:rsidRPr="00E30053">
        <w:rPr>
          <w:spacing w:val="3"/>
          <w:position w:val="-1"/>
        </w:rPr>
        <w:t>d</w:t>
      </w:r>
      <w:r w:rsidRPr="00E30053">
        <w:rPr>
          <w:spacing w:val="5"/>
          <w:position w:val="-1"/>
        </w:rPr>
        <w:t>e</w:t>
      </w:r>
      <w:r w:rsidRPr="00E30053">
        <w:rPr>
          <w:spacing w:val="3"/>
          <w:position w:val="-1"/>
        </w:rPr>
        <w:t>n</w:t>
      </w:r>
      <w:r w:rsidRPr="00E30053">
        <w:rPr>
          <w:spacing w:val="4"/>
          <w:position w:val="-1"/>
        </w:rPr>
        <w:t>t</w:t>
      </w:r>
      <w:r w:rsidRPr="00E30053">
        <w:rPr>
          <w:spacing w:val="6"/>
          <w:position w:val="-1"/>
        </w:rPr>
        <w:t>i</w:t>
      </w:r>
      <w:r w:rsidRPr="00E30053">
        <w:rPr>
          <w:spacing w:val="3"/>
          <w:position w:val="-1"/>
        </w:rPr>
        <w:t>f</w:t>
      </w:r>
      <w:r w:rsidRPr="00E30053">
        <w:rPr>
          <w:spacing w:val="1"/>
          <w:position w:val="-1"/>
        </w:rPr>
        <w:t>y</w:t>
      </w:r>
      <w:r w:rsidRPr="00E30053">
        <w:rPr>
          <w:spacing w:val="4"/>
          <w:position w:val="-1"/>
        </w:rPr>
        <w:t>i</w:t>
      </w:r>
      <w:r w:rsidRPr="00E30053">
        <w:rPr>
          <w:spacing w:val="6"/>
          <w:position w:val="-1"/>
        </w:rPr>
        <w:t>n</w:t>
      </w:r>
      <w:r w:rsidRPr="00E30053">
        <w:rPr>
          <w:position w:val="-1"/>
        </w:rPr>
        <w:t>g</w:t>
      </w:r>
      <w:r w:rsidRPr="00E30053">
        <w:rPr>
          <w:spacing w:val="-1"/>
          <w:position w:val="-1"/>
        </w:rPr>
        <w:t xml:space="preserve"> </w:t>
      </w:r>
      <w:r w:rsidRPr="00E30053">
        <w:rPr>
          <w:spacing w:val="3"/>
          <w:position w:val="-1"/>
        </w:rPr>
        <w:t>h</w:t>
      </w:r>
      <w:r w:rsidRPr="00E30053">
        <w:rPr>
          <w:spacing w:val="5"/>
          <w:position w:val="-1"/>
        </w:rPr>
        <w:t>a</w:t>
      </w:r>
      <w:r w:rsidRPr="00E30053">
        <w:rPr>
          <w:spacing w:val="4"/>
          <w:position w:val="-1"/>
        </w:rPr>
        <w:t>i</w:t>
      </w:r>
      <w:r w:rsidRPr="00E30053">
        <w:rPr>
          <w:position w:val="-1"/>
        </w:rPr>
        <w:t>r</w:t>
      </w:r>
      <w:r w:rsidRPr="00E30053">
        <w:rPr>
          <w:spacing w:val="7"/>
          <w:position w:val="-1"/>
        </w:rPr>
        <w:t xml:space="preserve"> </w:t>
      </w:r>
      <w:r w:rsidRPr="00E30053">
        <w:rPr>
          <w:spacing w:val="6"/>
          <w:position w:val="-1"/>
        </w:rPr>
        <w:t>o</w:t>
      </w:r>
      <w:r w:rsidRPr="00E30053">
        <w:rPr>
          <w:position w:val="-1"/>
        </w:rPr>
        <w:t>r</w:t>
      </w:r>
      <w:r w:rsidRPr="00E30053">
        <w:rPr>
          <w:spacing w:val="6"/>
          <w:position w:val="-1"/>
        </w:rPr>
        <w:t xml:space="preserve"> </w:t>
      </w:r>
      <w:r w:rsidRPr="00E30053">
        <w:rPr>
          <w:spacing w:val="4"/>
          <w:position w:val="-1"/>
        </w:rPr>
        <w:t>s</w:t>
      </w:r>
      <w:r w:rsidRPr="00E30053">
        <w:rPr>
          <w:spacing w:val="5"/>
          <w:position w:val="-1"/>
        </w:rPr>
        <w:t>c</w:t>
      </w:r>
      <w:r w:rsidRPr="00E30053">
        <w:rPr>
          <w:spacing w:val="3"/>
          <w:position w:val="-1"/>
        </w:rPr>
        <w:t>a</w:t>
      </w:r>
      <w:r w:rsidRPr="00E30053">
        <w:rPr>
          <w:spacing w:val="4"/>
          <w:position w:val="-1"/>
        </w:rPr>
        <w:t>l</w:t>
      </w:r>
      <w:r w:rsidRPr="00E30053">
        <w:rPr>
          <w:position w:val="-1"/>
        </w:rPr>
        <w:t>p</w:t>
      </w:r>
      <w:r w:rsidRPr="00E30053">
        <w:rPr>
          <w:spacing w:val="4"/>
          <w:position w:val="-1"/>
        </w:rPr>
        <w:t xml:space="preserve"> </w:t>
      </w:r>
      <w:r w:rsidRPr="00E30053">
        <w:rPr>
          <w:spacing w:val="3"/>
          <w:position w:val="-1"/>
        </w:rPr>
        <w:t>pro</w:t>
      </w:r>
      <w:r w:rsidRPr="00E30053">
        <w:rPr>
          <w:spacing w:val="6"/>
          <w:position w:val="-1"/>
        </w:rPr>
        <w:t>b</w:t>
      </w:r>
      <w:r w:rsidRPr="00E30053">
        <w:rPr>
          <w:spacing w:val="4"/>
          <w:position w:val="-1"/>
        </w:rPr>
        <w:t>l</w:t>
      </w:r>
      <w:r w:rsidRPr="00E30053">
        <w:rPr>
          <w:spacing w:val="5"/>
          <w:position w:val="-1"/>
        </w:rPr>
        <w:t>e</w:t>
      </w:r>
      <w:r w:rsidRPr="00E30053">
        <w:rPr>
          <w:spacing w:val="1"/>
          <w:position w:val="-1"/>
        </w:rPr>
        <w:t>m</w:t>
      </w:r>
      <w:r w:rsidRPr="00E30053">
        <w:rPr>
          <w:spacing w:val="7"/>
          <w:position w:val="-1"/>
        </w:rPr>
        <w:t>s</w:t>
      </w:r>
      <w:r w:rsidRPr="00E30053">
        <w:rPr>
          <w:position w:val="-1"/>
        </w:rPr>
        <w:t>,</w:t>
      </w:r>
      <w:r w:rsidRPr="00E30053">
        <w:rPr>
          <w:spacing w:val="2"/>
          <w:position w:val="-1"/>
        </w:rPr>
        <w:t xml:space="preserve"> </w:t>
      </w:r>
      <w:r w:rsidRPr="00E30053">
        <w:rPr>
          <w:spacing w:val="5"/>
          <w:position w:val="-1"/>
        </w:rPr>
        <w:t>a</w:t>
      </w:r>
      <w:r w:rsidRPr="00E30053">
        <w:rPr>
          <w:spacing w:val="3"/>
          <w:position w:val="-1"/>
        </w:rPr>
        <w:t>n</w:t>
      </w:r>
      <w:r w:rsidRPr="00E30053">
        <w:rPr>
          <w:position w:val="-1"/>
        </w:rPr>
        <w:t>d</w:t>
      </w:r>
      <w:r w:rsidRPr="00E30053">
        <w:rPr>
          <w:spacing w:val="5"/>
          <w:position w:val="-1"/>
        </w:rPr>
        <w:t xml:space="preserve"> </w:t>
      </w:r>
      <w:r w:rsidRPr="00E30053">
        <w:rPr>
          <w:spacing w:val="4"/>
          <w:position w:val="-1"/>
        </w:rPr>
        <w:t>s</w:t>
      </w:r>
      <w:r w:rsidRPr="00E30053">
        <w:rPr>
          <w:spacing w:val="3"/>
          <w:position w:val="-1"/>
        </w:rPr>
        <w:t>ugg</w:t>
      </w:r>
      <w:r w:rsidRPr="00E30053">
        <w:rPr>
          <w:spacing w:val="5"/>
          <w:position w:val="-1"/>
        </w:rPr>
        <w:t>e</w:t>
      </w:r>
      <w:r w:rsidRPr="00E30053">
        <w:rPr>
          <w:spacing w:val="4"/>
          <w:position w:val="-1"/>
        </w:rPr>
        <w:t>sti</w:t>
      </w:r>
      <w:r w:rsidRPr="00E30053">
        <w:rPr>
          <w:spacing w:val="3"/>
          <w:position w:val="-1"/>
        </w:rPr>
        <w:t>n</w:t>
      </w:r>
      <w:r w:rsidRPr="00E30053">
        <w:rPr>
          <w:position w:val="-1"/>
        </w:rPr>
        <w:t>g</w:t>
      </w:r>
      <w:r w:rsidRPr="00E30053">
        <w:rPr>
          <w:spacing w:val="-1"/>
          <w:position w:val="-1"/>
        </w:rPr>
        <w:t xml:space="preserve"> </w:t>
      </w:r>
      <w:r w:rsidRPr="00E30053">
        <w:rPr>
          <w:spacing w:val="4"/>
          <w:position w:val="-1"/>
        </w:rPr>
        <w:t>t</w:t>
      </w:r>
      <w:r w:rsidRPr="00E30053">
        <w:rPr>
          <w:spacing w:val="5"/>
          <w:position w:val="-1"/>
        </w:rPr>
        <w:t>r</w:t>
      </w:r>
      <w:r w:rsidRPr="00E30053">
        <w:rPr>
          <w:spacing w:val="3"/>
          <w:position w:val="-1"/>
        </w:rPr>
        <w:t>e</w:t>
      </w:r>
      <w:r w:rsidRPr="00E30053">
        <w:rPr>
          <w:spacing w:val="5"/>
          <w:position w:val="-1"/>
        </w:rPr>
        <w:t>a</w:t>
      </w:r>
      <w:r w:rsidRPr="00E30053">
        <w:rPr>
          <w:spacing w:val="4"/>
          <w:position w:val="-1"/>
        </w:rPr>
        <w:t>t</w:t>
      </w:r>
      <w:r w:rsidRPr="00E30053">
        <w:rPr>
          <w:spacing w:val="3"/>
          <w:position w:val="-1"/>
        </w:rPr>
        <w:t>m</w:t>
      </w:r>
      <w:r w:rsidRPr="00E30053">
        <w:rPr>
          <w:spacing w:val="5"/>
          <w:position w:val="-1"/>
        </w:rPr>
        <w:t>e</w:t>
      </w:r>
      <w:r w:rsidRPr="00E30053">
        <w:rPr>
          <w:spacing w:val="3"/>
          <w:position w:val="-1"/>
        </w:rPr>
        <w:t>n</w:t>
      </w:r>
      <w:r w:rsidRPr="00E30053">
        <w:rPr>
          <w:spacing w:val="4"/>
          <w:position w:val="-1"/>
        </w:rPr>
        <w:t>t</w:t>
      </w:r>
      <w:r w:rsidRPr="00E30053">
        <w:rPr>
          <w:spacing w:val="10"/>
          <w:position w:val="-1"/>
        </w:rPr>
        <w:t>s</w:t>
      </w:r>
      <w:r w:rsidRPr="00E30053">
        <w:rPr>
          <w:position w:val="-1"/>
        </w:rPr>
        <w:t>.</w:t>
      </w:r>
    </w:p>
    <w:p w14:paraId="655F4F97" w14:textId="77777777" w:rsidR="008906FB" w:rsidRPr="00E30053" w:rsidRDefault="00E30053">
      <w:pPr>
        <w:spacing w:line="240" w:lineRule="exact"/>
      </w:pPr>
      <w:r w:rsidRPr="00E30053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E30053">
        <w:rPr>
          <w:spacing w:val="4"/>
          <w:position w:val="-1"/>
        </w:rPr>
        <w:t>C</w:t>
      </w:r>
      <w:r w:rsidRPr="00E30053">
        <w:rPr>
          <w:spacing w:val="3"/>
          <w:position w:val="-1"/>
        </w:rPr>
        <w:t>u</w:t>
      </w:r>
      <w:r w:rsidRPr="00E30053">
        <w:rPr>
          <w:spacing w:val="4"/>
          <w:position w:val="-1"/>
        </w:rPr>
        <w:t>tti</w:t>
      </w:r>
      <w:r w:rsidRPr="00E30053">
        <w:rPr>
          <w:spacing w:val="3"/>
          <w:position w:val="-1"/>
        </w:rPr>
        <w:t>n</w:t>
      </w:r>
      <w:r w:rsidRPr="00E30053">
        <w:rPr>
          <w:position w:val="-1"/>
        </w:rPr>
        <w:t>g</w:t>
      </w:r>
      <w:r w:rsidRPr="00E30053">
        <w:rPr>
          <w:spacing w:val="2"/>
          <w:position w:val="-1"/>
        </w:rPr>
        <w:t xml:space="preserve"> </w:t>
      </w:r>
      <w:r w:rsidRPr="00E30053">
        <w:rPr>
          <w:spacing w:val="3"/>
          <w:position w:val="-1"/>
        </w:rPr>
        <w:t>h</w:t>
      </w:r>
      <w:r w:rsidRPr="00E30053">
        <w:rPr>
          <w:spacing w:val="5"/>
          <w:position w:val="-1"/>
        </w:rPr>
        <w:t>a</w:t>
      </w:r>
      <w:r w:rsidRPr="00E30053">
        <w:rPr>
          <w:spacing w:val="4"/>
          <w:position w:val="-1"/>
        </w:rPr>
        <w:t>i</w:t>
      </w:r>
      <w:r w:rsidRPr="00E30053">
        <w:rPr>
          <w:position w:val="-1"/>
        </w:rPr>
        <w:t>r</w:t>
      </w:r>
      <w:r w:rsidRPr="00E30053">
        <w:rPr>
          <w:spacing w:val="7"/>
          <w:position w:val="-1"/>
        </w:rPr>
        <w:t xml:space="preserve"> </w:t>
      </w:r>
      <w:r w:rsidRPr="00E30053">
        <w:rPr>
          <w:spacing w:val="3"/>
          <w:position w:val="-1"/>
        </w:rPr>
        <w:t>u</w:t>
      </w:r>
      <w:r w:rsidRPr="00E30053">
        <w:rPr>
          <w:spacing w:val="4"/>
          <w:position w:val="-1"/>
        </w:rPr>
        <w:t>si</w:t>
      </w:r>
      <w:r w:rsidRPr="00E30053">
        <w:rPr>
          <w:spacing w:val="3"/>
          <w:position w:val="-1"/>
        </w:rPr>
        <w:t>n</w:t>
      </w:r>
      <w:r w:rsidRPr="00E30053">
        <w:rPr>
          <w:position w:val="-1"/>
        </w:rPr>
        <w:t>g</w:t>
      </w:r>
      <w:r w:rsidRPr="00E30053">
        <w:rPr>
          <w:spacing w:val="4"/>
          <w:position w:val="-1"/>
        </w:rPr>
        <w:t xml:space="preserve"> </w:t>
      </w:r>
      <w:r w:rsidRPr="00E30053">
        <w:rPr>
          <w:spacing w:val="5"/>
          <w:position w:val="-1"/>
        </w:rPr>
        <w:t>c</w:t>
      </w:r>
      <w:r w:rsidRPr="00E30053">
        <w:rPr>
          <w:spacing w:val="4"/>
          <w:position w:val="-1"/>
        </w:rPr>
        <w:t>l</w:t>
      </w:r>
      <w:r w:rsidRPr="00E30053">
        <w:rPr>
          <w:spacing w:val="2"/>
          <w:position w:val="-1"/>
        </w:rPr>
        <w:t>i</w:t>
      </w:r>
      <w:r w:rsidRPr="00E30053">
        <w:rPr>
          <w:spacing w:val="3"/>
          <w:position w:val="-1"/>
        </w:rPr>
        <w:t>p</w:t>
      </w:r>
      <w:r w:rsidRPr="00E30053">
        <w:rPr>
          <w:spacing w:val="6"/>
          <w:position w:val="-1"/>
        </w:rPr>
        <w:t>p</w:t>
      </w:r>
      <w:r w:rsidRPr="00E30053">
        <w:rPr>
          <w:spacing w:val="3"/>
          <w:position w:val="-1"/>
        </w:rPr>
        <w:t>e</w:t>
      </w:r>
      <w:r w:rsidRPr="00E30053">
        <w:rPr>
          <w:spacing w:val="5"/>
          <w:position w:val="-1"/>
        </w:rPr>
        <w:t>r</w:t>
      </w:r>
      <w:r w:rsidRPr="00E30053">
        <w:rPr>
          <w:spacing w:val="4"/>
          <w:position w:val="-1"/>
        </w:rPr>
        <w:t>s</w:t>
      </w:r>
      <w:r w:rsidRPr="00E30053">
        <w:rPr>
          <w:position w:val="-1"/>
        </w:rPr>
        <w:t>,</w:t>
      </w:r>
      <w:r w:rsidRPr="00E30053">
        <w:rPr>
          <w:spacing w:val="3"/>
          <w:position w:val="-1"/>
        </w:rPr>
        <w:t xml:space="preserve"> </w:t>
      </w:r>
      <w:r w:rsidRPr="00E30053">
        <w:rPr>
          <w:spacing w:val="2"/>
          <w:position w:val="-1"/>
        </w:rPr>
        <w:t>s</w:t>
      </w:r>
      <w:r w:rsidRPr="00E30053">
        <w:rPr>
          <w:spacing w:val="5"/>
          <w:position w:val="-1"/>
        </w:rPr>
        <w:t>c</w:t>
      </w:r>
      <w:r w:rsidRPr="00E30053">
        <w:rPr>
          <w:spacing w:val="4"/>
          <w:position w:val="-1"/>
        </w:rPr>
        <w:t>iss</w:t>
      </w:r>
      <w:r w:rsidRPr="00E30053">
        <w:rPr>
          <w:spacing w:val="3"/>
          <w:position w:val="-1"/>
        </w:rPr>
        <w:t>o</w:t>
      </w:r>
      <w:r w:rsidRPr="00E30053">
        <w:rPr>
          <w:spacing w:val="5"/>
          <w:position w:val="-1"/>
        </w:rPr>
        <w:t>r</w:t>
      </w:r>
      <w:r w:rsidRPr="00E30053">
        <w:rPr>
          <w:position w:val="-1"/>
        </w:rPr>
        <w:t>s</w:t>
      </w:r>
      <w:r w:rsidRPr="00E30053">
        <w:rPr>
          <w:spacing w:val="1"/>
          <w:position w:val="-1"/>
        </w:rPr>
        <w:t xml:space="preserve"> </w:t>
      </w:r>
      <w:r w:rsidRPr="00E30053">
        <w:rPr>
          <w:spacing w:val="6"/>
          <w:position w:val="-1"/>
        </w:rPr>
        <w:t>o</w:t>
      </w:r>
      <w:r w:rsidRPr="00E30053">
        <w:rPr>
          <w:position w:val="-1"/>
        </w:rPr>
        <w:t>r</w:t>
      </w:r>
      <w:r w:rsidRPr="00E30053">
        <w:rPr>
          <w:spacing w:val="6"/>
          <w:position w:val="-1"/>
        </w:rPr>
        <w:t xml:space="preserve"> </w:t>
      </w:r>
      <w:r w:rsidRPr="00E30053">
        <w:rPr>
          <w:spacing w:val="3"/>
          <w:position w:val="-1"/>
        </w:rPr>
        <w:t>r</w:t>
      </w:r>
      <w:r w:rsidRPr="00E30053">
        <w:rPr>
          <w:spacing w:val="5"/>
          <w:position w:val="-1"/>
        </w:rPr>
        <w:t>a</w:t>
      </w:r>
      <w:r w:rsidRPr="00E30053">
        <w:rPr>
          <w:spacing w:val="3"/>
          <w:position w:val="-1"/>
        </w:rPr>
        <w:t>z</w:t>
      </w:r>
      <w:r w:rsidRPr="00E30053">
        <w:rPr>
          <w:spacing w:val="6"/>
          <w:position w:val="-1"/>
        </w:rPr>
        <w:t>o</w:t>
      </w:r>
      <w:r w:rsidRPr="00E30053">
        <w:rPr>
          <w:spacing w:val="5"/>
          <w:position w:val="-1"/>
        </w:rPr>
        <w:t>r</w:t>
      </w:r>
      <w:r w:rsidRPr="00E30053">
        <w:rPr>
          <w:spacing w:val="12"/>
          <w:position w:val="-1"/>
        </w:rPr>
        <w:t>s</w:t>
      </w:r>
      <w:r w:rsidRPr="00E30053">
        <w:rPr>
          <w:position w:val="-1"/>
        </w:rPr>
        <w:t>.</w:t>
      </w:r>
    </w:p>
    <w:p w14:paraId="147D4C91" w14:textId="77777777" w:rsidR="008906FB" w:rsidRPr="00E30053" w:rsidRDefault="00E30053">
      <w:pPr>
        <w:spacing w:before="1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5"/>
        </w:rPr>
        <w:t>H</w:t>
      </w:r>
      <w:r w:rsidRPr="00E30053">
        <w:rPr>
          <w:spacing w:val="4"/>
        </w:rPr>
        <w:t>i</w:t>
      </w:r>
      <w:r w:rsidRPr="00E30053">
        <w:rPr>
          <w:spacing w:val="3"/>
        </w:rPr>
        <w:t>gh</w:t>
      </w:r>
      <w:r w:rsidRPr="00E30053">
        <w:rPr>
          <w:spacing w:val="7"/>
        </w:rPr>
        <w:t>l</w:t>
      </w:r>
      <w:r w:rsidRPr="00E30053">
        <w:t xml:space="preserve">y </w:t>
      </w:r>
      <w:r w:rsidRPr="00E30053">
        <w:rPr>
          <w:spacing w:val="6"/>
        </w:rPr>
        <w:t>d</w:t>
      </w:r>
      <w:r w:rsidRPr="00E30053">
        <w:rPr>
          <w:spacing w:val="5"/>
        </w:rPr>
        <w:t>e</w:t>
      </w:r>
      <w:r w:rsidRPr="00E30053">
        <w:rPr>
          <w:spacing w:val="3"/>
        </w:rPr>
        <w:t>v</w:t>
      </w:r>
      <w:r w:rsidRPr="00E30053">
        <w:rPr>
          <w:spacing w:val="5"/>
        </w:rPr>
        <w:t>e</w:t>
      </w:r>
      <w:r w:rsidRPr="00E30053">
        <w:rPr>
          <w:spacing w:val="2"/>
        </w:rPr>
        <w:t>l</w:t>
      </w:r>
      <w:r w:rsidRPr="00E30053">
        <w:rPr>
          <w:spacing w:val="3"/>
        </w:rPr>
        <w:t>o</w:t>
      </w:r>
      <w:r w:rsidRPr="00E30053">
        <w:rPr>
          <w:spacing w:val="6"/>
        </w:rPr>
        <w:t>p</w:t>
      </w:r>
      <w:r w:rsidRPr="00E30053">
        <w:rPr>
          <w:spacing w:val="3"/>
        </w:rPr>
        <w:t>e</w:t>
      </w:r>
      <w:r w:rsidRPr="00E30053">
        <w:t>d</w:t>
      </w:r>
      <w:r w:rsidRPr="00E30053">
        <w:rPr>
          <w:spacing w:val="3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4"/>
        </w:rPr>
        <w:t>s</w:t>
      </w:r>
      <w:r w:rsidRPr="00E30053">
        <w:t>e</w:t>
      </w:r>
      <w:r w:rsidRPr="00E30053">
        <w:rPr>
          <w:spacing w:val="4"/>
        </w:rPr>
        <w:t xml:space="preserve"> </w:t>
      </w:r>
      <w:r w:rsidRPr="00E30053">
        <w:rPr>
          <w:spacing w:val="6"/>
        </w:rPr>
        <w:t>o</w:t>
      </w:r>
      <w:r w:rsidRPr="00E30053">
        <w:t>f</w:t>
      </w:r>
      <w:r w:rsidRPr="00E30053">
        <w:rPr>
          <w:spacing w:val="4"/>
        </w:rPr>
        <w:t xml:space="preserve"> </w:t>
      </w:r>
      <w:r w:rsidRPr="00E30053">
        <w:rPr>
          <w:spacing w:val="3"/>
        </w:rPr>
        <w:t>c</w:t>
      </w:r>
      <w:r w:rsidRPr="00E30053">
        <w:rPr>
          <w:spacing w:val="6"/>
        </w:rPr>
        <w:t>o</w:t>
      </w:r>
      <w:r w:rsidRPr="00E30053">
        <w:rPr>
          <w:spacing w:val="2"/>
        </w:rPr>
        <w:t>l</w:t>
      </w:r>
      <w:r w:rsidRPr="00E30053">
        <w:rPr>
          <w:spacing w:val="6"/>
        </w:rPr>
        <w:t>o</w:t>
      </w:r>
      <w:r w:rsidRPr="00E30053">
        <w:rPr>
          <w:spacing w:val="3"/>
        </w:rPr>
        <w:t>u</w:t>
      </w:r>
      <w:r w:rsidRPr="00E30053">
        <w:rPr>
          <w:spacing w:val="5"/>
        </w:rPr>
        <w:t>r</w:t>
      </w:r>
      <w:r w:rsidRPr="00E30053">
        <w:t>,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c</w:t>
      </w:r>
      <w:r w:rsidRPr="00E30053">
        <w:rPr>
          <w:spacing w:val="6"/>
        </w:rPr>
        <w:t>o</w:t>
      </w:r>
      <w:r w:rsidRPr="00E30053">
        <w:rPr>
          <w:spacing w:val="3"/>
        </w:rPr>
        <w:t>n</w:t>
      </w:r>
      <w:r w:rsidRPr="00E30053">
        <w:rPr>
          <w:spacing w:val="4"/>
        </w:rPr>
        <w:t>t</w:t>
      </w:r>
      <w:r w:rsidRPr="00E30053">
        <w:rPr>
          <w:spacing w:val="6"/>
        </w:rPr>
        <w:t>o</w:t>
      </w:r>
      <w:r w:rsidRPr="00E30053">
        <w:rPr>
          <w:spacing w:val="1"/>
        </w:rPr>
        <w:t>u</w:t>
      </w:r>
      <w:r w:rsidRPr="00E30053">
        <w:rPr>
          <w:spacing w:val="5"/>
        </w:rPr>
        <w:t>r</w:t>
      </w:r>
      <w:r w:rsidRPr="00E30053">
        <w:t>,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3"/>
        </w:rPr>
        <w:t>f</w:t>
      </w:r>
      <w:r w:rsidRPr="00E30053">
        <w:rPr>
          <w:spacing w:val="6"/>
        </w:rPr>
        <w:t>o</w:t>
      </w:r>
      <w:r w:rsidRPr="00E30053">
        <w:rPr>
          <w:spacing w:val="5"/>
        </w:rPr>
        <w:t>r</w:t>
      </w:r>
      <w:r w:rsidRPr="00E30053">
        <w:rPr>
          <w:spacing w:val="12"/>
        </w:rPr>
        <w:t>m</w:t>
      </w:r>
      <w:r w:rsidRPr="00E30053">
        <w:t>.</w:t>
      </w:r>
    </w:p>
    <w:p w14:paraId="25EF220E" w14:textId="77777777" w:rsidR="008906FB" w:rsidRPr="00E30053" w:rsidRDefault="00E30053">
      <w:pPr>
        <w:spacing w:before="1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2"/>
        </w:rPr>
        <w:t>Cl</w:t>
      </w:r>
      <w:r w:rsidRPr="00E30053">
        <w:rPr>
          <w:spacing w:val="3"/>
        </w:rPr>
        <w:t>ea</w:t>
      </w:r>
      <w:r w:rsidRPr="00E30053">
        <w:rPr>
          <w:spacing w:val="2"/>
        </w:rPr>
        <w:t>ni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-3"/>
        </w:rPr>
        <w:t xml:space="preserve"> </w:t>
      </w:r>
      <w:r w:rsidRPr="00E30053">
        <w:rPr>
          <w:spacing w:val="2"/>
        </w:rPr>
        <w:t>t</w:t>
      </w:r>
      <w:r w:rsidRPr="00E30053">
        <w:rPr>
          <w:spacing w:val="1"/>
        </w:rPr>
        <w:t>h</w:t>
      </w:r>
      <w:r w:rsidRPr="00E30053">
        <w:t>e</w:t>
      </w:r>
      <w:r w:rsidRPr="00E30053">
        <w:rPr>
          <w:spacing w:val="3"/>
        </w:rPr>
        <w:t xml:space="preserve"> </w:t>
      </w:r>
      <w:r w:rsidRPr="00E30053">
        <w:rPr>
          <w:spacing w:val="2"/>
        </w:rPr>
        <w:t>s</w:t>
      </w:r>
      <w:r w:rsidRPr="00E30053">
        <w:rPr>
          <w:spacing w:val="3"/>
        </w:rPr>
        <w:t>a</w:t>
      </w:r>
      <w:r w:rsidRPr="00E30053">
        <w:rPr>
          <w:spacing w:val="2"/>
        </w:rPr>
        <w:t>l</w:t>
      </w:r>
      <w:r w:rsidRPr="00E30053">
        <w:rPr>
          <w:spacing w:val="3"/>
        </w:rPr>
        <w:t>o</w:t>
      </w:r>
      <w:r w:rsidRPr="00E30053">
        <w:rPr>
          <w:spacing w:val="1"/>
        </w:rPr>
        <w:t>n</w:t>
      </w:r>
      <w:r w:rsidRPr="00E30053">
        <w:t>,</w:t>
      </w:r>
      <w:r w:rsidRPr="00E30053">
        <w:rPr>
          <w:spacing w:val="3"/>
        </w:rPr>
        <w:t xml:space="preserve"> </w:t>
      </w:r>
      <w:r w:rsidRPr="00E30053">
        <w:rPr>
          <w:spacing w:val="2"/>
        </w:rPr>
        <w:t>i</w:t>
      </w:r>
      <w:r w:rsidRPr="00E30053">
        <w:rPr>
          <w:spacing w:val="1"/>
        </w:rPr>
        <w:t>n</w:t>
      </w:r>
      <w:r w:rsidRPr="00E30053">
        <w:rPr>
          <w:spacing w:val="3"/>
        </w:rPr>
        <w:t>c</w:t>
      </w:r>
      <w:r w:rsidRPr="00E30053">
        <w:rPr>
          <w:spacing w:val="2"/>
        </w:rPr>
        <w:t>l</w:t>
      </w:r>
      <w:r w:rsidRPr="00E30053">
        <w:rPr>
          <w:spacing w:val="1"/>
        </w:rPr>
        <w:t>u</w:t>
      </w:r>
      <w:r w:rsidRPr="00E30053">
        <w:rPr>
          <w:spacing w:val="3"/>
        </w:rPr>
        <w:t>d</w:t>
      </w:r>
      <w:r w:rsidRPr="00E30053">
        <w:rPr>
          <w:spacing w:val="2"/>
        </w:rPr>
        <w:t>i</w:t>
      </w:r>
      <w:r w:rsidRPr="00E30053">
        <w:rPr>
          <w:spacing w:val="1"/>
        </w:rPr>
        <w:t>n</w:t>
      </w:r>
      <w:r w:rsidRPr="00E30053">
        <w:t>g w</w:t>
      </w:r>
      <w:r w:rsidRPr="00E30053">
        <w:rPr>
          <w:spacing w:val="4"/>
        </w:rPr>
        <w:t>o</w:t>
      </w:r>
      <w:r w:rsidRPr="00E30053">
        <w:rPr>
          <w:spacing w:val="3"/>
        </w:rPr>
        <w:t>r</w:t>
      </w:r>
      <w:r w:rsidRPr="00E30053">
        <w:t xml:space="preserve">k </w:t>
      </w:r>
      <w:r w:rsidRPr="00E30053">
        <w:rPr>
          <w:spacing w:val="3"/>
        </w:rPr>
        <w:t>area</w:t>
      </w:r>
      <w:r w:rsidRPr="00E30053">
        <w:t xml:space="preserve">s </w:t>
      </w:r>
      <w:r w:rsidRPr="00E30053">
        <w:rPr>
          <w:spacing w:val="3"/>
        </w:rPr>
        <w:t>a</w:t>
      </w:r>
      <w:r w:rsidRPr="00E30053">
        <w:rPr>
          <w:spacing w:val="1"/>
        </w:rPr>
        <w:t>n</w:t>
      </w:r>
      <w:r w:rsidRPr="00E30053">
        <w:t>d</w:t>
      </w:r>
      <w:r w:rsidRPr="00E30053">
        <w:rPr>
          <w:spacing w:val="3"/>
        </w:rPr>
        <w:t xml:space="preserve"> </w:t>
      </w:r>
      <w:r w:rsidRPr="00E30053">
        <w:t>e</w:t>
      </w:r>
      <w:r w:rsidRPr="00E30053">
        <w:rPr>
          <w:spacing w:val="4"/>
        </w:rPr>
        <w:t>q</w:t>
      </w:r>
      <w:r w:rsidRPr="00E30053">
        <w:rPr>
          <w:spacing w:val="1"/>
        </w:rPr>
        <w:t>u</w:t>
      </w:r>
      <w:r w:rsidRPr="00E30053">
        <w:rPr>
          <w:spacing w:val="2"/>
        </w:rPr>
        <w:t>i</w:t>
      </w:r>
      <w:r w:rsidRPr="00E30053">
        <w:rPr>
          <w:spacing w:val="3"/>
        </w:rPr>
        <w:t>p</w:t>
      </w:r>
      <w:r w:rsidRPr="00E30053">
        <w:rPr>
          <w:spacing w:val="-1"/>
        </w:rPr>
        <w:t>m</w:t>
      </w:r>
      <w:r w:rsidRPr="00E30053">
        <w:rPr>
          <w:spacing w:val="3"/>
        </w:rPr>
        <w:t>e</w:t>
      </w:r>
      <w:r w:rsidRPr="00E30053">
        <w:rPr>
          <w:spacing w:val="1"/>
        </w:rPr>
        <w:t>n</w:t>
      </w:r>
      <w:r w:rsidRPr="00E30053">
        <w:rPr>
          <w:spacing w:val="6"/>
        </w:rPr>
        <w:t>t</w:t>
      </w:r>
      <w:r w:rsidRPr="00E30053">
        <w:t>.</w:t>
      </w:r>
    </w:p>
    <w:p w14:paraId="61FA4295" w14:textId="77777777" w:rsidR="008906FB" w:rsidRPr="00E30053" w:rsidRDefault="00E30053">
      <w:pPr>
        <w:spacing w:before="1" w:line="467" w:lineRule="auto"/>
        <w:ind w:right="2854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h</w:t>
      </w:r>
      <w:r w:rsidRPr="00E30053">
        <w:rPr>
          <w:spacing w:val="5"/>
        </w:rPr>
        <w:t>a</w:t>
      </w:r>
      <w:r w:rsidRPr="00E30053">
        <w:rPr>
          <w:spacing w:val="3"/>
        </w:rPr>
        <w:t>v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8"/>
        </w:rPr>
        <w:t xml:space="preserve"> </w:t>
      </w:r>
      <w:r w:rsidRPr="00E30053">
        <w:rPr>
          <w:spacing w:val="2"/>
        </w:rPr>
        <w:t>t</w:t>
      </w:r>
      <w:r w:rsidRPr="00E30053">
        <w:rPr>
          <w:spacing w:val="5"/>
        </w:rPr>
        <w:t>r</w:t>
      </w:r>
      <w:r w:rsidRPr="00E30053">
        <w:rPr>
          <w:spacing w:val="4"/>
        </w:rPr>
        <w:t>i</w:t>
      </w:r>
      <w:r w:rsidRPr="00E30053">
        <w:rPr>
          <w:spacing w:val="3"/>
        </w:rPr>
        <w:t>m</w:t>
      </w:r>
      <w:r w:rsidRPr="00E30053">
        <w:rPr>
          <w:spacing w:val="1"/>
        </w:rPr>
        <w:t>m</w:t>
      </w:r>
      <w:r w:rsidRPr="00E30053">
        <w:rPr>
          <w:spacing w:val="4"/>
        </w:rPr>
        <w:t>i</w:t>
      </w:r>
      <w:r w:rsidRPr="00E30053">
        <w:rPr>
          <w:spacing w:val="6"/>
        </w:rPr>
        <w:t>n</w:t>
      </w:r>
      <w:r w:rsidRPr="00E30053">
        <w:t>g</w:t>
      </w:r>
      <w:r w:rsidRPr="00E30053">
        <w:rPr>
          <w:spacing w:val="1"/>
        </w:rPr>
        <w:t xml:space="preserve"> </w:t>
      </w:r>
      <w:r w:rsidRPr="00E30053">
        <w:rPr>
          <w:spacing w:val="6"/>
        </w:rPr>
        <w:t>b</w:t>
      </w:r>
      <w:r w:rsidRPr="00E30053">
        <w:rPr>
          <w:spacing w:val="5"/>
        </w:rPr>
        <w:t>e</w:t>
      </w:r>
      <w:r w:rsidRPr="00E30053">
        <w:rPr>
          <w:spacing w:val="3"/>
        </w:rPr>
        <w:t>a</w:t>
      </w:r>
      <w:r w:rsidRPr="00E30053">
        <w:rPr>
          <w:spacing w:val="5"/>
        </w:rPr>
        <w:t>r</w:t>
      </w:r>
      <w:r w:rsidRPr="00E30053">
        <w:rPr>
          <w:spacing w:val="3"/>
        </w:rPr>
        <w:t>d</w:t>
      </w:r>
      <w:r w:rsidRPr="00E30053">
        <w:t>s</w:t>
      </w:r>
      <w:r w:rsidRPr="00E30053">
        <w:rPr>
          <w:spacing w:val="4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1"/>
        </w:rPr>
        <w:t>m</w:t>
      </w:r>
      <w:r w:rsidRPr="00E30053">
        <w:rPr>
          <w:spacing w:val="6"/>
        </w:rPr>
        <w:t>o</w:t>
      </w:r>
      <w:r w:rsidRPr="00E30053">
        <w:rPr>
          <w:spacing w:val="3"/>
        </w:rPr>
        <w:t>u</w:t>
      </w:r>
      <w:r w:rsidRPr="00E30053">
        <w:rPr>
          <w:spacing w:val="4"/>
        </w:rPr>
        <w:t>s</w:t>
      </w:r>
      <w:r w:rsidRPr="00E30053">
        <w:rPr>
          <w:spacing w:val="13"/>
        </w:rPr>
        <w:t>t</w:t>
      </w:r>
      <w:r w:rsidRPr="00E30053">
        <w:rPr>
          <w:spacing w:val="5"/>
        </w:rPr>
        <w:t>ac</w:t>
      </w:r>
      <w:r w:rsidRPr="00E30053">
        <w:rPr>
          <w:spacing w:val="3"/>
        </w:rPr>
        <w:t>h</w:t>
      </w:r>
      <w:r w:rsidRPr="00E30053">
        <w:rPr>
          <w:spacing w:val="5"/>
        </w:rPr>
        <w:t>es</w:t>
      </w:r>
      <w:r w:rsidRPr="00E30053">
        <w:t xml:space="preserve">. </w:t>
      </w:r>
      <w:r w:rsidRPr="00E30053">
        <w:rPr>
          <w:spacing w:val="2"/>
        </w:rPr>
        <w:t>K</w:t>
      </w:r>
      <w:r w:rsidRPr="00E30053">
        <w:rPr>
          <w:spacing w:val="3"/>
        </w:rPr>
        <w:t>E</w:t>
      </w:r>
      <w:r w:rsidRPr="00E30053">
        <w:t>Y</w:t>
      </w:r>
      <w:r w:rsidRPr="00E30053">
        <w:rPr>
          <w:spacing w:val="-6"/>
        </w:rPr>
        <w:t xml:space="preserve"> </w:t>
      </w:r>
      <w:r w:rsidRPr="00E30053">
        <w:rPr>
          <w:spacing w:val="1"/>
        </w:rPr>
        <w:t>C</w:t>
      </w:r>
      <w:r w:rsidRPr="00E30053">
        <w:rPr>
          <w:spacing w:val="2"/>
        </w:rPr>
        <w:t>O</w:t>
      </w:r>
      <w:r w:rsidRPr="00E30053">
        <w:rPr>
          <w:spacing w:val="3"/>
        </w:rPr>
        <w:t>M</w:t>
      </w:r>
      <w:r w:rsidRPr="00E30053">
        <w:rPr>
          <w:spacing w:val="4"/>
        </w:rPr>
        <w:t>P</w:t>
      </w:r>
      <w:r w:rsidRPr="00E30053">
        <w:t>E</w:t>
      </w:r>
      <w:r w:rsidRPr="00E30053">
        <w:rPr>
          <w:spacing w:val="3"/>
        </w:rPr>
        <w:t>TE</w:t>
      </w:r>
      <w:r w:rsidRPr="00E30053">
        <w:rPr>
          <w:spacing w:val="2"/>
        </w:rPr>
        <w:t>N</w:t>
      </w:r>
      <w:r w:rsidRPr="00E30053">
        <w:rPr>
          <w:spacing w:val="1"/>
        </w:rPr>
        <w:t>C</w:t>
      </w:r>
      <w:r w:rsidRPr="00E30053">
        <w:rPr>
          <w:spacing w:val="3"/>
        </w:rPr>
        <w:t>IE</w:t>
      </w:r>
      <w:r w:rsidRPr="00E30053">
        <w:t>S</w:t>
      </w:r>
    </w:p>
    <w:p w14:paraId="58D9439E" w14:textId="77777777" w:rsidR="008906FB" w:rsidRPr="00E30053" w:rsidRDefault="00E30053">
      <w:pPr>
        <w:spacing w:before="19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u</w:t>
      </w:r>
      <w:r w:rsidRPr="00E30053">
        <w:rPr>
          <w:spacing w:val="6"/>
        </w:rPr>
        <w:t>p</w:t>
      </w:r>
      <w:r w:rsidRPr="00E30053">
        <w:rPr>
          <w:spacing w:val="5"/>
        </w:rPr>
        <w:t>e</w:t>
      </w:r>
      <w:r w:rsidRPr="00E30053">
        <w:rPr>
          <w:spacing w:val="3"/>
        </w:rPr>
        <w:t>r</w:t>
      </w:r>
      <w:r w:rsidRPr="00E30053">
        <w:t>b</w:t>
      </w:r>
      <w:r w:rsidRPr="00E30053">
        <w:rPr>
          <w:spacing w:val="6"/>
        </w:rPr>
        <w:t xml:space="preserve"> </w:t>
      </w:r>
      <w:r w:rsidRPr="00E30053">
        <w:rPr>
          <w:spacing w:val="3"/>
        </w:rPr>
        <w:t>ver</w:t>
      </w:r>
      <w:r w:rsidRPr="00E30053">
        <w:rPr>
          <w:spacing w:val="6"/>
        </w:rPr>
        <w:t>b</w:t>
      </w:r>
      <w:r w:rsidRPr="00E30053">
        <w:rPr>
          <w:spacing w:val="5"/>
        </w:rPr>
        <w:t>a</w:t>
      </w:r>
      <w:r w:rsidRPr="00E30053">
        <w:rPr>
          <w:spacing w:val="2"/>
        </w:rPr>
        <w:t>l</w:t>
      </w:r>
      <w:r w:rsidRPr="00E30053">
        <w:t>,</w:t>
      </w:r>
      <w:r w:rsidRPr="00E30053">
        <w:rPr>
          <w:spacing w:val="4"/>
        </w:rPr>
        <w:t xml:space="preserve"> </w:t>
      </w:r>
      <w:r w:rsidRPr="00E30053">
        <w:t>w</w:t>
      </w:r>
      <w:r w:rsidRPr="00E30053">
        <w:rPr>
          <w:spacing w:val="6"/>
        </w:rPr>
        <w:t>r</w:t>
      </w:r>
      <w:r w:rsidRPr="00E30053">
        <w:rPr>
          <w:spacing w:val="4"/>
        </w:rPr>
        <w:t>iti</w:t>
      </w:r>
      <w:r w:rsidRPr="00E30053">
        <w:rPr>
          <w:spacing w:val="3"/>
        </w:rPr>
        <w:t>ng</w:t>
      </w:r>
      <w:r w:rsidRPr="00E30053">
        <w:t>,</w:t>
      </w:r>
      <w:r w:rsidRPr="00E30053">
        <w:rPr>
          <w:spacing w:val="4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2"/>
        </w:rPr>
        <w:t>l</w:t>
      </w:r>
      <w:r w:rsidRPr="00E30053">
        <w:rPr>
          <w:spacing w:val="4"/>
        </w:rPr>
        <w:t>ist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1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k</w:t>
      </w:r>
      <w:r w:rsidRPr="00E30053">
        <w:rPr>
          <w:spacing w:val="4"/>
        </w:rPr>
        <w:t>ill</w:t>
      </w:r>
      <w:r w:rsidRPr="00E30053">
        <w:rPr>
          <w:spacing w:val="12"/>
        </w:rPr>
        <w:t>s</w:t>
      </w:r>
      <w:r w:rsidRPr="00E30053">
        <w:t>.</w:t>
      </w:r>
    </w:p>
    <w:p w14:paraId="2203D70C" w14:textId="77777777" w:rsidR="008906FB" w:rsidRPr="00E30053" w:rsidRDefault="00E30053">
      <w:pPr>
        <w:spacing w:before="1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5"/>
        </w:rPr>
        <w:t>G</w:t>
      </w:r>
      <w:r w:rsidRPr="00E30053">
        <w:rPr>
          <w:spacing w:val="6"/>
        </w:rPr>
        <w:t>o</w:t>
      </w:r>
      <w:r w:rsidRPr="00E30053">
        <w:rPr>
          <w:spacing w:val="3"/>
        </w:rPr>
        <w:t>o</w:t>
      </w:r>
      <w:r w:rsidRPr="00E30053">
        <w:t>d</w:t>
      </w:r>
      <w:r w:rsidRPr="00E30053">
        <w:rPr>
          <w:spacing w:val="4"/>
        </w:rPr>
        <w:t xml:space="preserve"> </w:t>
      </w:r>
      <w:r w:rsidRPr="00E30053">
        <w:rPr>
          <w:spacing w:val="1"/>
        </w:rPr>
        <w:t>m</w:t>
      </w:r>
      <w:r w:rsidRPr="00E30053">
        <w:rPr>
          <w:spacing w:val="5"/>
        </w:rPr>
        <w:t>a</w:t>
      </w:r>
      <w:r w:rsidRPr="00E30053">
        <w:rPr>
          <w:spacing w:val="3"/>
        </w:rPr>
        <w:t>nu</w:t>
      </w:r>
      <w:r w:rsidRPr="00E30053">
        <w:rPr>
          <w:spacing w:val="5"/>
        </w:rPr>
        <w:t>a</w:t>
      </w:r>
      <w:r w:rsidRPr="00E30053">
        <w:t>l</w:t>
      </w:r>
      <w:r w:rsidRPr="00E30053">
        <w:rPr>
          <w:spacing w:val="3"/>
        </w:rPr>
        <w:t xml:space="preserve"> </w:t>
      </w:r>
      <w:r w:rsidRPr="00E30053">
        <w:rPr>
          <w:spacing w:val="6"/>
        </w:rPr>
        <w:t>d</w:t>
      </w:r>
      <w:r w:rsidRPr="00E30053">
        <w:rPr>
          <w:spacing w:val="5"/>
        </w:rPr>
        <w:t>e</w:t>
      </w:r>
      <w:r w:rsidRPr="00E30053">
        <w:rPr>
          <w:spacing w:val="3"/>
        </w:rPr>
        <w:t>x</w:t>
      </w:r>
      <w:r w:rsidRPr="00E30053">
        <w:rPr>
          <w:spacing w:val="4"/>
        </w:rPr>
        <w:t>t</w:t>
      </w:r>
      <w:r w:rsidRPr="00E30053">
        <w:rPr>
          <w:spacing w:val="3"/>
        </w:rPr>
        <w:t>e</w:t>
      </w:r>
      <w:r w:rsidRPr="00E30053">
        <w:rPr>
          <w:spacing w:val="5"/>
        </w:rPr>
        <w:t>r</w:t>
      </w:r>
      <w:r w:rsidRPr="00E30053">
        <w:rPr>
          <w:spacing w:val="4"/>
        </w:rPr>
        <w:t>it</w:t>
      </w:r>
      <w:r w:rsidRPr="00E30053">
        <w:rPr>
          <w:spacing w:val="1"/>
        </w:rPr>
        <w:t>y</w:t>
      </w:r>
      <w:r w:rsidRPr="00E30053">
        <w:t>,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a</w:t>
      </w:r>
      <w:r w:rsidRPr="00E30053">
        <w:rPr>
          <w:spacing w:val="6"/>
        </w:rPr>
        <w:t>b</w:t>
      </w:r>
      <w:r w:rsidRPr="00E30053">
        <w:rPr>
          <w:spacing w:val="4"/>
        </w:rPr>
        <w:t>l</w:t>
      </w:r>
      <w:r w:rsidRPr="00E30053">
        <w:t>e</w:t>
      </w:r>
      <w:r w:rsidRPr="00E30053">
        <w:rPr>
          <w:spacing w:val="2"/>
        </w:rPr>
        <w:t xml:space="preserve"> </w:t>
      </w:r>
      <w:r w:rsidRPr="00E30053">
        <w:rPr>
          <w:spacing w:val="4"/>
        </w:rPr>
        <w:t>t</w:t>
      </w:r>
      <w:r w:rsidRPr="00E30053">
        <w:t>o</w:t>
      </w:r>
      <w:r w:rsidRPr="00E30053">
        <w:rPr>
          <w:spacing w:val="9"/>
        </w:rPr>
        <w:t xml:space="preserve"> </w:t>
      </w:r>
      <w:r w:rsidRPr="00E30053">
        <w:t>w</w:t>
      </w:r>
      <w:r w:rsidRPr="00E30053">
        <w:rPr>
          <w:spacing w:val="6"/>
        </w:rPr>
        <w:t>o</w:t>
      </w:r>
      <w:r w:rsidRPr="00E30053">
        <w:rPr>
          <w:spacing w:val="5"/>
        </w:rPr>
        <w:t>r</w:t>
      </w:r>
      <w:r w:rsidRPr="00E30053">
        <w:t>k</w:t>
      </w:r>
      <w:r w:rsidRPr="00E30053">
        <w:rPr>
          <w:spacing w:val="2"/>
        </w:rPr>
        <w:t xml:space="preserve"> </w:t>
      </w:r>
      <w:r w:rsidRPr="00E30053">
        <w:rPr>
          <w:spacing w:val="6"/>
        </w:rPr>
        <w:t>q</w:t>
      </w:r>
      <w:r w:rsidRPr="00E30053">
        <w:rPr>
          <w:spacing w:val="3"/>
        </w:rPr>
        <w:t>u</w:t>
      </w:r>
      <w:r w:rsidRPr="00E30053">
        <w:rPr>
          <w:spacing w:val="4"/>
        </w:rPr>
        <w:t>i</w:t>
      </w:r>
      <w:r w:rsidRPr="00E30053">
        <w:rPr>
          <w:spacing w:val="5"/>
        </w:rPr>
        <w:t>c</w:t>
      </w:r>
      <w:r w:rsidRPr="00E30053">
        <w:rPr>
          <w:spacing w:val="3"/>
        </w:rPr>
        <w:t>k</w:t>
      </w:r>
      <w:r w:rsidRPr="00E30053">
        <w:rPr>
          <w:spacing w:val="4"/>
        </w:rPr>
        <w:t>l</w:t>
      </w:r>
      <w:r w:rsidRPr="00E30053">
        <w:t xml:space="preserve">y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8"/>
        </w:rPr>
        <w:t xml:space="preserve"> </w:t>
      </w:r>
      <w:r w:rsidRPr="00E30053">
        <w:rPr>
          <w:spacing w:val="3"/>
        </w:rPr>
        <w:t>a</w:t>
      </w:r>
      <w:r w:rsidRPr="00E30053">
        <w:rPr>
          <w:spacing w:val="5"/>
        </w:rPr>
        <w:t>cc</w:t>
      </w:r>
      <w:r w:rsidRPr="00E30053">
        <w:rPr>
          <w:spacing w:val="3"/>
        </w:rPr>
        <w:t>ur</w:t>
      </w:r>
      <w:r w:rsidRPr="00E30053">
        <w:rPr>
          <w:spacing w:val="5"/>
        </w:rPr>
        <w:t>a</w:t>
      </w:r>
      <w:r w:rsidRPr="00E30053">
        <w:rPr>
          <w:spacing w:val="4"/>
        </w:rPr>
        <w:t>t</w:t>
      </w:r>
      <w:r w:rsidRPr="00E30053">
        <w:rPr>
          <w:spacing w:val="3"/>
        </w:rPr>
        <w:t>e</w:t>
      </w:r>
      <w:r w:rsidRPr="00E30053">
        <w:rPr>
          <w:spacing w:val="4"/>
        </w:rPr>
        <w:t>l</w:t>
      </w:r>
      <w:r w:rsidRPr="00E30053">
        <w:t>y w</w:t>
      </w:r>
      <w:r w:rsidRPr="00E30053">
        <w:rPr>
          <w:spacing w:val="5"/>
        </w:rPr>
        <w:t>i</w:t>
      </w:r>
      <w:r w:rsidRPr="00E30053">
        <w:rPr>
          <w:spacing w:val="4"/>
        </w:rPr>
        <w:t>t</w:t>
      </w:r>
      <w:r w:rsidRPr="00E30053">
        <w:t>h</w:t>
      </w:r>
      <w:r w:rsidRPr="00E30053">
        <w:rPr>
          <w:spacing w:val="4"/>
        </w:rPr>
        <w:t xml:space="preserve"> </w:t>
      </w:r>
      <w:r w:rsidRPr="00E30053">
        <w:rPr>
          <w:spacing w:val="3"/>
          <w:w w:val="99"/>
        </w:rPr>
        <w:t>h</w:t>
      </w:r>
      <w:r w:rsidRPr="00E30053">
        <w:rPr>
          <w:spacing w:val="5"/>
          <w:w w:val="99"/>
        </w:rPr>
        <w:t>a</w:t>
      </w:r>
      <w:r w:rsidRPr="00E30053">
        <w:rPr>
          <w:spacing w:val="3"/>
          <w:w w:val="99"/>
        </w:rPr>
        <w:t>n</w:t>
      </w:r>
      <w:r w:rsidRPr="00E30053">
        <w:rPr>
          <w:spacing w:val="6"/>
          <w:w w:val="99"/>
        </w:rPr>
        <w:t>d</w:t>
      </w:r>
      <w:r w:rsidRPr="00E30053">
        <w:rPr>
          <w:w w:val="99"/>
        </w:rPr>
        <w:t>s</w:t>
      </w:r>
      <w:r w:rsidRPr="00E30053">
        <w:rPr>
          <w:spacing w:val="-31"/>
        </w:rPr>
        <w:t xml:space="preserve"> </w:t>
      </w:r>
      <w:r w:rsidRPr="00E30053">
        <w:t>.</w:t>
      </w:r>
    </w:p>
    <w:p w14:paraId="085DA840" w14:textId="77777777" w:rsidR="008906FB" w:rsidRPr="00E30053" w:rsidRDefault="00E30053">
      <w:pPr>
        <w:spacing w:before="1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2"/>
        </w:rPr>
        <w:t>A</w:t>
      </w:r>
      <w:r w:rsidRPr="00E30053">
        <w:rPr>
          <w:spacing w:val="6"/>
        </w:rPr>
        <w:t>b</w:t>
      </w:r>
      <w:r w:rsidRPr="00E30053">
        <w:rPr>
          <w:spacing w:val="4"/>
        </w:rPr>
        <w:t>l</w:t>
      </w:r>
      <w:r w:rsidRPr="00E30053">
        <w:t>e</w:t>
      </w:r>
      <w:r w:rsidRPr="00E30053">
        <w:rPr>
          <w:spacing w:val="6"/>
        </w:rPr>
        <w:t xml:space="preserve"> </w:t>
      </w:r>
      <w:r w:rsidRPr="00E30053">
        <w:rPr>
          <w:spacing w:val="2"/>
        </w:rPr>
        <w:t>t</w:t>
      </w:r>
      <w:r w:rsidRPr="00E30053">
        <w:t>o</w:t>
      </w:r>
      <w:r w:rsidRPr="00E30053">
        <w:rPr>
          <w:spacing w:val="6"/>
        </w:rPr>
        <w:t xml:space="preserve"> </w:t>
      </w:r>
      <w:r w:rsidRPr="00E30053">
        <w:rPr>
          <w:spacing w:val="5"/>
        </w:rPr>
        <w:t>re</w:t>
      </w:r>
      <w:r w:rsidRPr="00E30053">
        <w:rPr>
          <w:spacing w:val="3"/>
        </w:rPr>
        <w:t>a</w:t>
      </w:r>
      <w:r w:rsidRPr="00E30053">
        <w:rPr>
          <w:spacing w:val="5"/>
        </w:rPr>
        <w:t>c</w:t>
      </w:r>
      <w:r w:rsidRPr="00E30053">
        <w:t>t</w:t>
      </w:r>
      <w:r w:rsidRPr="00E30053">
        <w:rPr>
          <w:spacing w:val="3"/>
        </w:rPr>
        <w:t xml:space="preserve"> </w:t>
      </w:r>
      <w:r w:rsidRPr="00E30053">
        <w:rPr>
          <w:spacing w:val="5"/>
        </w:rPr>
        <w:t>ca</w:t>
      </w:r>
      <w:r w:rsidRPr="00E30053">
        <w:rPr>
          <w:spacing w:val="4"/>
        </w:rPr>
        <w:t>l</w:t>
      </w:r>
      <w:r w:rsidRPr="00E30053">
        <w:rPr>
          <w:spacing w:val="1"/>
        </w:rPr>
        <w:t>m</w:t>
      </w:r>
      <w:r w:rsidRPr="00E30053">
        <w:rPr>
          <w:spacing w:val="4"/>
        </w:rPr>
        <w:t>l</w:t>
      </w:r>
      <w:r w:rsidRPr="00E30053">
        <w:t>y</w:t>
      </w:r>
      <w:r w:rsidRPr="00E30053">
        <w:rPr>
          <w:spacing w:val="1"/>
        </w:rPr>
        <w:t xml:space="preserve"> </w:t>
      </w:r>
      <w:r w:rsidRPr="00E30053">
        <w:rPr>
          <w:spacing w:val="4"/>
        </w:rPr>
        <w:t>t</w:t>
      </w:r>
      <w:r w:rsidRPr="00E30053">
        <w:t>o</w:t>
      </w:r>
      <w:r w:rsidRPr="00E30053">
        <w:rPr>
          <w:spacing w:val="9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gg</w:t>
      </w:r>
      <w:r w:rsidRPr="00E30053">
        <w:rPr>
          <w:spacing w:val="5"/>
        </w:rPr>
        <w:t>r</w:t>
      </w:r>
      <w:r w:rsidRPr="00E30053">
        <w:rPr>
          <w:spacing w:val="3"/>
        </w:rPr>
        <w:t>e</w:t>
      </w:r>
      <w:r w:rsidRPr="00E30053">
        <w:rPr>
          <w:spacing w:val="4"/>
        </w:rPr>
        <w:t>ssi</w:t>
      </w:r>
      <w:r w:rsidRPr="00E30053">
        <w:rPr>
          <w:spacing w:val="3"/>
        </w:rPr>
        <w:t>v</w:t>
      </w:r>
      <w:r w:rsidRPr="00E30053">
        <w:t>e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o</w:t>
      </w:r>
      <w:r w:rsidRPr="00E30053">
        <w:t>r</w:t>
      </w:r>
      <w:r w:rsidRPr="00E30053">
        <w:rPr>
          <w:spacing w:val="6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6"/>
        </w:rPr>
        <w:t>b</w:t>
      </w:r>
      <w:r w:rsidRPr="00E30053">
        <w:rPr>
          <w:spacing w:val="3"/>
        </w:rPr>
        <w:t>u</w:t>
      </w:r>
      <w:r w:rsidRPr="00E30053">
        <w:rPr>
          <w:spacing w:val="4"/>
        </w:rPr>
        <w:t>si</w:t>
      </w:r>
      <w:r w:rsidRPr="00E30053">
        <w:rPr>
          <w:spacing w:val="3"/>
        </w:rPr>
        <w:t>v</w:t>
      </w:r>
      <w:r w:rsidRPr="00E30053">
        <w:t>e</w:t>
      </w:r>
      <w:r w:rsidRPr="00E30053">
        <w:rPr>
          <w:spacing w:val="2"/>
        </w:rPr>
        <w:t xml:space="preserve"> </w:t>
      </w:r>
      <w:r w:rsidRPr="00E30053">
        <w:rPr>
          <w:spacing w:val="5"/>
        </w:rPr>
        <w:t>c</w:t>
      </w:r>
      <w:r w:rsidRPr="00E30053">
        <w:rPr>
          <w:spacing w:val="3"/>
        </w:rPr>
        <w:t>u</w:t>
      </w:r>
      <w:r w:rsidRPr="00E30053">
        <w:rPr>
          <w:spacing w:val="4"/>
        </w:rPr>
        <w:t>st</w:t>
      </w:r>
      <w:r w:rsidRPr="00E30053">
        <w:rPr>
          <w:spacing w:val="6"/>
        </w:rPr>
        <w:t>o</w:t>
      </w:r>
      <w:r w:rsidRPr="00E30053">
        <w:rPr>
          <w:spacing w:val="1"/>
        </w:rPr>
        <w:t>m</w:t>
      </w:r>
      <w:r w:rsidRPr="00E30053">
        <w:rPr>
          <w:spacing w:val="5"/>
        </w:rPr>
        <w:t>er</w:t>
      </w:r>
      <w:r w:rsidRPr="00E30053">
        <w:rPr>
          <w:spacing w:val="16"/>
        </w:rPr>
        <w:t>s</w:t>
      </w:r>
      <w:r w:rsidRPr="00E30053">
        <w:t>.</w:t>
      </w:r>
    </w:p>
    <w:p w14:paraId="0C0C5E45" w14:textId="77777777" w:rsidR="008906FB" w:rsidRPr="00E30053" w:rsidRDefault="00E30053">
      <w:pPr>
        <w:spacing w:before="1" w:line="538" w:lineRule="auto"/>
        <w:ind w:right="442"/>
      </w:pPr>
      <w:r w:rsidRPr="00E3005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E3005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E30053">
        <w:rPr>
          <w:spacing w:val="4"/>
        </w:rPr>
        <w:t>P</w:t>
      </w:r>
      <w:r w:rsidRPr="00E30053">
        <w:rPr>
          <w:spacing w:val="1"/>
        </w:rPr>
        <w:t>r</w:t>
      </w:r>
      <w:r w:rsidRPr="00E30053">
        <w:rPr>
          <w:spacing w:val="3"/>
        </w:rPr>
        <w:t>o</w:t>
      </w:r>
      <w:r w:rsidRPr="00E30053">
        <w:rPr>
          <w:spacing w:val="1"/>
        </w:rPr>
        <w:t>v</w:t>
      </w:r>
      <w:r w:rsidRPr="00E30053">
        <w:rPr>
          <w:spacing w:val="2"/>
        </w:rPr>
        <w:t>i</w:t>
      </w:r>
      <w:r w:rsidRPr="00E30053">
        <w:rPr>
          <w:spacing w:val="3"/>
        </w:rPr>
        <w:t>d</w:t>
      </w:r>
      <w:r w:rsidRPr="00E30053">
        <w:rPr>
          <w:spacing w:val="2"/>
        </w:rPr>
        <w:t>i</w:t>
      </w:r>
      <w:r w:rsidRPr="00E30053">
        <w:rPr>
          <w:spacing w:val="1"/>
        </w:rPr>
        <w:t>n</w:t>
      </w:r>
      <w:r w:rsidRPr="00E30053">
        <w:t>g</w:t>
      </w:r>
      <w:r w:rsidRPr="00E30053">
        <w:rPr>
          <w:spacing w:val="-4"/>
        </w:rPr>
        <w:t xml:space="preserve"> </w:t>
      </w:r>
      <w:r w:rsidRPr="00E30053">
        <w:rPr>
          <w:spacing w:val="2"/>
        </w:rPr>
        <w:t>s</w:t>
      </w:r>
      <w:r w:rsidRPr="00E30053">
        <w:rPr>
          <w:spacing w:val="3"/>
        </w:rPr>
        <w:t>er</w:t>
      </w:r>
      <w:r w:rsidRPr="00E30053">
        <w:rPr>
          <w:spacing w:val="1"/>
        </w:rPr>
        <w:t>v</w:t>
      </w:r>
      <w:r w:rsidRPr="00E30053">
        <w:rPr>
          <w:spacing w:val="2"/>
        </w:rPr>
        <w:t>i</w:t>
      </w:r>
      <w:r w:rsidRPr="00E30053">
        <w:rPr>
          <w:spacing w:val="3"/>
        </w:rPr>
        <w:t>ce</w:t>
      </w:r>
      <w:r w:rsidRPr="00E30053">
        <w:t>s</w:t>
      </w:r>
      <w:r w:rsidRPr="00E30053">
        <w:rPr>
          <w:spacing w:val="-2"/>
        </w:rPr>
        <w:t xml:space="preserve"> </w:t>
      </w:r>
      <w:r w:rsidRPr="00E30053">
        <w:rPr>
          <w:spacing w:val="2"/>
        </w:rPr>
        <w:t>s</w:t>
      </w:r>
      <w:r w:rsidRPr="00E30053">
        <w:rPr>
          <w:spacing w:val="1"/>
        </w:rPr>
        <w:t>u</w:t>
      </w:r>
      <w:r w:rsidRPr="00E30053">
        <w:rPr>
          <w:spacing w:val="3"/>
        </w:rPr>
        <w:t>c</w:t>
      </w:r>
      <w:r w:rsidRPr="00E30053">
        <w:t xml:space="preserve">h </w:t>
      </w:r>
      <w:r w:rsidRPr="00E30053">
        <w:rPr>
          <w:spacing w:val="3"/>
        </w:rPr>
        <w:t>a</w:t>
      </w:r>
      <w:r w:rsidRPr="00E30053">
        <w:t>s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b</w:t>
      </w:r>
      <w:r w:rsidRPr="00E30053">
        <w:rPr>
          <w:spacing w:val="2"/>
        </w:rPr>
        <w:t>l</w:t>
      </w:r>
      <w:r w:rsidRPr="00E30053">
        <w:rPr>
          <w:spacing w:val="3"/>
        </w:rPr>
        <w:t>eac</w:t>
      </w:r>
      <w:r w:rsidRPr="00E30053">
        <w:rPr>
          <w:spacing w:val="1"/>
        </w:rPr>
        <w:t>h</w:t>
      </w:r>
      <w:r w:rsidRPr="00E30053">
        <w:rPr>
          <w:spacing w:val="2"/>
        </w:rPr>
        <w:t>i</w:t>
      </w:r>
      <w:r w:rsidRPr="00E30053">
        <w:rPr>
          <w:spacing w:val="1"/>
        </w:rPr>
        <w:t>ng</w:t>
      </w:r>
      <w:r w:rsidRPr="00E30053">
        <w:t>,</w:t>
      </w:r>
      <w:r w:rsidRPr="00E30053">
        <w:rPr>
          <w:spacing w:val="-3"/>
        </w:rPr>
        <w:t xml:space="preserve"> </w:t>
      </w:r>
      <w:r w:rsidRPr="00E30053">
        <w:rPr>
          <w:spacing w:val="3"/>
        </w:rPr>
        <w:t>co</w:t>
      </w:r>
      <w:r w:rsidRPr="00E30053">
        <w:rPr>
          <w:spacing w:val="1"/>
        </w:rPr>
        <w:t>n</w:t>
      </w:r>
      <w:r w:rsidRPr="00E30053">
        <w:rPr>
          <w:spacing w:val="3"/>
        </w:rPr>
        <w:t>d</w:t>
      </w:r>
      <w:r w:rsidRPr="00E30053">
        <w:rPr>
          <w:spacing w:val="2"/>
        </w:rPr>
        <w:t>iti</w:t>
      </w:r>
      <w:r w:rsidRPr="00E30053">
        <w:rPr>
          <w:spacing w:val="3"/>
        </w:rPr>
        <w:t>o</w:t>
      </w:r>
      <w:r w:rsidRPr="00E30053">
        <w:rPr>
          <w:spacing w:val="1"/>
        </w:rPr>
        <w:t>n</w:t>
      </w:r>
      <w:r w:rsidRPr="00E30053">
        <w:rPr>
          <w:spacing w:val="2"/>
        </w:rPr>
        <w:t>i</w:t>
      </w:r>
      <w:r w:rsidRPr="00E30053">
        <w:rPr>
          <w:spacing w:val="1"/>
        </w:rPr>
        <w:t>n</w:t>
      </w:r>
      <w:r w:rsidRPr="00E30053">
        <w:rPr>
          <w:spacing w:val="11"/>
        </w:rPr>
        <w:t>g</w:t>
      </w:r>
      <w:r w:rsidRPr="00E30053">
        <w:t>,</w:t>
      </w:r>
      <w:r w:rsidRPr="00E30053">
        <w:rPr>
          <w:spacing w:val="-6"/>
        </w:rPr>
        <w:t xml:space="preserve"> </w:t>
      </w:r>
      <w:r w:rsidRPr="00E30053">
        <w:rPr>
          <w:spacing w:val="2"/>
        </w:rPr>
        <w:t>st</w:t>
      </w:r>
      <w:r w:rsidRPr="00E30053">
        <w:rPr>
          <w:spacing w:val="3"/>
        </w:rPr>
        <w:t>ra</w:t>
      </w:r>
      <w:r w:rsidRPr="00E30053">
        <w:rPr>
          <w:spacing w:val="2"/>
        </w:rPr>
        <w:t>i</w:t>
      </w:r>
      <w:r w:rsidRPr="00E30053">
        <w:rPr>
          <w:spacing w:val="1"/>
        </w:rPr>
        <w:t>g</w:t>
      </w:r>
      <w:r w:rsidRPr="00E30053">
        <w:rPr>
          <w:spacing w:val="3"/>
        </w:rPr>
        <w:t>h</w:t>
      </w:r>
      <w:r w:rsidRPr="00E30053">
        <w:rPr>
          <w:spacing w:val="2"/>
        </w:rPr>
        <w:t>t</w:t>
      </w:r>
      <w:r w:rsidRPr="00E30053">
        <w:rPr>
          <w:spacing w:val="3"/>
        </w:rPr>
        <w:t>e</w:t>
      </w:r>
      <w:r w:rsidRPr="00E30053">
        <w:rPr>
          <w:spacing w:val="1"/>
        </w:rPr>
        <w:t>n</w:t>
      </w:r>
      <w:r w:rsidRPr="00E30053">
        <w:rPr>
          <w:spacing w:val="2"/>
        </w:rPr>
        <w:t>i</w:t>
      </w:r>
      <w:r w:rsidRPr="00E30053">
        <w:rPr>
          <w:spacing w:val="1"/>
        </w:rPr>
        <w:t>n</w:t>
      </w:r>
      <w:r w:rsidRPr="00E30053">
        <w:t>g</w:t>
      </w:r>
      <w:r w:rsidRPr="00E30053">
        <w:rPr>
          <w:spacing w:val="-6"/>
        </w:rPr>
        <w:t xml:space="preserve"> </w:t>
      </w:r>
      <w:r w:rsidRPr="00E30053">
        <w:rPr>
          <w:spacing w:val="3"/>
        </w:rPr>
        <w:t>a</w:t>
      </w:r>
      <w:r w:rsidRPr="00E30053">
        <w:rPr>
          <w:spacing w:val="1"/>
        </w:rPr>
        <w:t>n</w:t>
      </w:r>
      <w:r w:rsidRPr="00E30053">
        <w:t>d</w:t>
      </w:r>
      <w:r w:rsidRPr="00E30053">
        <w:rPr>
          <w:spacing w:val="3"/>
        </w:rPr>
        <w:t xml:space="preserve"> </w:t>
      </w:r>
      <w:r w:rsidRPr="00E30053">
        <w:rPr>
          <w:spacing w:val="2"/>
        </w:rPr>
        <w:t>ti</w:t>
      </w:r>
      <w:r w:rsidRPr="00E30053">
        <w:rPr>
          <w:spacing w:val="1"/>
        </w:rPr>
        <w:t>n</w:t>
      </w:r>
      <w:r w:rsidRPr="00E30053">
        <w:rPr>
          <w:spacing w:val="2"/>
        </w:rPr>
        <w:t>ti</w:t>
      </w:r>
      <w:r w:rsidRPr="00E30053">
        <w:rPr>
          <w:spacing w:val="3"/>
        </w:rPr>
        <w:t>n</w:t>
      </w:r>
      <w:r w:rsidRPr="00E30053">
        <w:rPr>
          <w:spacing w:val="7"/>
        </w:rPr>
        <w:t>g</w:t>
      </w:r>
      <w:r w:rsidRPr="00E30053">
        <w:t xml:space="preserve">. </w:t>
      </w:r>
      <w:r w:rsidRPr="00E30053">
        <w:rPr>
          <w:spacing w:val="2"/>
        </w:rPr>
        <w:t>S</w:t>
      </w:r>
      <w:r w:rsidRPr="00E30053">
        <w:rPr>
          <w:spacing w:val="3"/>
        </w:rPr>
        <w:t>E</w:t>
      </w:r>
      <w:r w:rsidRPr="00E30053">
        <w:t>L</w:t>
      </w:r>
      <w:r w:rsidRPr="00E30053">
        <w:rPr>
          <w:spacing w:val="3"/>
        </w:rPr>
        <w:t>E</w:t>
      </w:r>
      <w:r w:rsidRPr="00E30053">
        <w:rPr>
          <w:spacing w:val="1"/>
        </w:rPr>
        <w:t>C</w:t>
      </w:r>
      <w:r w:rsidRPr="00E30053">
        <w:rPr>
          <w:spacing w:val="5"/>
        </w:rPr>
        <w:t>T</w:t>
      </w:r>
      <w:r w:rsidRPr="00E30053">
        <w:rPr>
          <w:spacing w:val="3"/>
        </w:rPr>
        <w:t>E</w:t>
      </w:r>
      <w:r w:rsidRPr="00E30053">
        <w:t>D</w:t>
      </w:r>
      <w:r w:rsidRPr="00E30053">
        <w:rPr>
          <w:spacing w:val="-16"/>
        </w:rPr>
        <w:t xml:space="preserve"> </w:t>
      </w:r>
      <w:r w:rsidRPr="00E30053">
        <w:t>A</w:t>
      </w:r>
      <w:r w:rsidRPr="00E30053">
        <w:rPr>
          <w:spacing w:val="2"/>
        </w:rPr>
        <w:t>CH</w:t>
      </w:r>
      <w:r w:rsidRPr="00E30053">
        <w:rPr>
          <w:spacing w:val="3"/>
        </w:rPr>
        <w:t>I</w:t>
      </w:r>
      <w:r w:rsidRPr="00E30053">
        <w:rPr>
          <w:spacing w:val="2"/>
        </w:rPr>
        <w:t>V</w:t>
      </w:r>
      <w:r w:rsidRPr="00E30053">
        <w:rPr>
          <w:spacing w:val="3"/>
        </w:rPr>
        <w:t>IE</w:t>
      </w:r>
      <w:r w:rsidRPr="00E30053">
        <w:rPr>
          <w:spacing w:val="2"/>
        </w:rPr>
        <w:t>V</w:t>
      </w:r>
      <w:r w:rsidRPr="00E30053">
        <w:rPr>
          <w:spacing w:val="3"/>
        </w:rPr>
        <w:t>E</w:t>
      </w:r>
      <w:r w:rsidRPr="00E30053">
        <w:t>M</w:t>
      </w:r>
      <w:r w:rsidRPr="00E30053">
        <w:rPr>
          <w:spacing w:val="3"/>
        </w:rPr>
        <w:t>E</w:t>
      </w:r>
      <w:r w:rsidRPr="00E30053">
        <w:rPr>
          <w:spacing w:val="2"/>
        </w:rPr>
        <w:t>N</w:t>
      </w:r>
      <w:r w:rsidRPr="00E30053">
        <w:rPr>
          <w:spacing w:val="5"/>
        </w:rPr>
        <w:t>T</w:t>
      </w:r>
      <w:r w:rsidRPr="00E30053">
        <w:t>S</w:t>
      </w:r>
    </w:p>
    <w:p w14:paraId="51892753" w14:textId="77777777" w:rsidR="008906FB" w:rsidRPr="00E30053" w:rsidRDefault="00E30053">
      <w:pPr>
        <w:spacing w:line="180" w:lineRule="exact"/>
      </w:pPr>
      <w:r w:rsidRPr="00E30053">
        <w:rPr>
          <w:spacing w:val="1"/>
          <w:position w:val="1"/>
        </w:rPr>
        <w:t>R</w:t>
      </w:r>
      <w:r w:rsidRPr="00E30053">
        <w:rPr>
          <w:spacing w:val="3"/>
          <w:position w:val="1"/>
        </w:rPr>
        <w:t>e</w:t>
      </w:r>
      <w:r w:rsidRPr="00E30053">
        <w:rPr>
          <w:spacing w:val="1"/>
          <w:position w:val="1"/>
        </w:rPr>
        <w:t>gu</w:t>
      </w:r>
      <w:r w:rsidRPr="00E30053">
        <w:rPr>
          <w:spacing w:val="2"/>
          <w:position w:val="1"/>
        </w:rPr>
        <w:t>l</w:t>
      </w:r>
      <w:r w:rsidRPr="00E30053">
        <w:rPr>
          <w:spacing w:val="3"/>
          <w:position w:val="1"/>
        </w:rPr>
        <w:t>ar</w:t>
      </w:r>
      <w:r w:rsidRPr="00E30053">
        <w:rPr>
          <w:spacing w:val="4"/>
          <w:position w:val="1"/>
        </w:rPr>
        <w:t>l</w:t>
      </w:r>
      <w:r w:rsidRPr="00E30053">
        <w:rPr>
          <w:position w:val="1"/>
        </w:rPr>
        <w:t>y</w:t>
      </w:r>
      <w:r w:rsidRPr="00E30053">
        <w:rPr>
          <w:spacing w:val="-7"/>
          <w:position w:val="1"/>
        </w:rPr>
        <w:t xml:space="preserve"> </w:t>
      </w:r>
      <w:r w:rsidRPr="00E30053">
        <w:rPr>
          <w:spacing w:val="3"/>
          <w:position w:val="1"/>
        </w:rPr>
        <w:t>po</w:t>
      </w:r>
      <w:r w:rsidRPr="00E30053">
        <w:rPr>
          <w:spacing w:val="2"/>
          <w:position w:val="1"/>
        </w:rPr>
        <w:t>s</w:t>
      </w:r>
      <w:r w:rsidRPr="00E30053">
        <w:rPr>
          <w:position w:val="1"/>
        </w:rPr>
        <w:t>t</w:t>
      </w:r>
      <w:r w:rsidRPr="00E30053">
        <w:rPr>
          <w:spacing w:val="2"/>
          <w:position w:val="1"/>
        </w:rPr>
        <w:t xml:space="preserve"> </w:t>
      </w:r>
      <w:r w:rsidRPr="00E30053">
        <w:rPr>
          <w:spacing w:val="3"/>
          <w:position w:val="1"/>
        </w:rPr>
        <w:t>ar</w:t>
      </w:r>
      <w:r w:rsidRPr="00E30053">
        <w:rPr>
          <w:spacing w:val="2"/>
          <w:position w:val="1"/>
        </w:rPr>
        <w:t>ti</w:t>
      </w:r>
      <w:r w:rsidRPr="00E30053">
        <w:rPr>
          <w:spacing w:val="3"/>
          <w:position w:val="1"/>
        </w:rPr>
        <w:t>c</w:t>
      </w:r>
      <w:r w:rsidRPr="00E30053">
        <w:rPr>
          <w:spacing w:val="2"/>
          <w:position w:val="1"/>
        </w:rPr>
        <w:t>l</w:t>
      </w:r>
      <w:r w:rsidRPr="00E30053">
        <w:rPr>
          <w:spacing w:val="3"/>
          <w:position w:val="1"/>
        </w:rPr>
        <w:t>e</w:t>
      </w:r>
      <w:r w:rsidRPr="00E30053">
        <w:rPr>
          <w:position w:val="1"/>
        </w:rPr>
        <w:t>s</w:t>
      </w:r>
      <w:r w:rsidRPr="00E30053">
        <w:rPr>
          <w:spacing w:val="-4"/>
          <w:position w:val="1"/>
        </w:rPr>
        <w:t xml:space="preserve"> </w:t>
      </w:r>
      <w:r w:rsidRPr="00E30053">
        <w:rPr>
          <w:spacing w:val="3"/>
          <w:position w:val="1"/>
        </w:rPr>
        <w:t>o</w:t>
      </w:r>
      <w:r w:rsidRPr="00E30053">
        <w:rPr>
          <w:position w:val="1"/>
        </w:rPr>
        <w:t>n</w:t>
      </w:r>
      <w:r w:rsidRPr="00E30053">
        <w:rPr>
          <w:spacing w:val="2"/>
          <w:position w:val="1"/>
        </w:rPr>
        <w:t xml:space="preserve"> </w:t>
      </w:r>
      <w:r w:rsidRPr="00E30053">
        <w:rPr>
          <w:spacing w:val="1"/>
          <w:position w:val="1"/>
        </w:rPr>
        <w:t>h</w:t>
      </w:r>
      <w:r w:rsidRPr="00E30053">
        <w:rPr>
          <w:spacing w:val="3"/>
          <w:position w:val="1"/>
        </w:rPr>
        <w:t>a</w:t>
      </w:r>
      <w:r w:rsidRPr="00E30053">
        <w:rPr>
          <w:spacing w:val="2"/>
          <w:position w:val="1"/>
        </w:rPr>
        <w:t>i</w:t>
      </w:r>
      <w:r w:rsidRPr="00E30053">
        <w:rPr>
          <w:spacing w:val="3"/>
          <w:position w:val="1"/>
        </w:rPr>
        <w:t>rdre</w:t>
      </w:r>
      <w:r w:rsidRPr="00E30053">
        <w:rPr>
          <w:spacing w:val="2"/>
          <w:position w:val="1"/>
        </w:rPr>
        <w:t>ssi</w:t>
      </w:r>
      <w:r w:rsidRPr="00E30053">
        <w:rPr>
          <w:spacing w:val="1"/>
          <w:position w:val="1"/>
        </w:rPr>
        <w:t>n</w:t>
      </w:r>
      <w:r w:rsidRPr="00E30053">
        <w:rPr>
          <w:position w:val="1"/>
        </w:rPr>
        <w:t>g</w:t>
      </w:r>
      <w:r w:rsidRPr="00E30053">
        <w:rPr>
          <w:spacing w:val="-4"/>
          <w:position w:val="1"/>
        </w:rPr>
        <w:t xml:space="preserve"> </w:t>
      </w:r>
      <w:r w:rsidRPr="00E30053">
        <w:rPr>
          <w:spacing w:val="-2"/>
          <w:position w:val="1"/>
        </w:rPr>
        <w:t>w</w:t>
      </w:r>
      <w:r w:rsidRPr="00E30053">
        <w:rPr>
          <w:spacing w:val="3"/>
          <w:position w:val="1"/>
        </w:rPr>
        <w:t>eb</w:t>
      </w:r>
      <w:r w:rsidRPr="00E30053">
        <w:rPr>
          <w:spacing w:val="2"/>
          <w:position w:val="1"/>
        </w:rPr>
        <w:t>sit</w:t>
      </w:r>
      <w:r w:rsidRPr="00E30053">
        <w:rPr>
          <w:spacing w:val="3"/>
          <w:position w:val="1"/>
        </w:rPr>
        <w:t>e</w:t>
      </w:r>
      <w:r w:rsidRPr="00E30053">
        <w:rPr>
          <w:position w:val="1"/>
        </w:rPr>
        <w:t>s</w:t>
      </w:r>
      <w:r w:rsidRPr="00E30053">
        <w:rPr>
          <w:spacing w:val="-3"/>
          <w:position w:val="1"/>
        </w:rPr>
        <w:t xml:space="preserve"> </w:t>
      </w:r>
      <w:r w:rsidRPr="00E30053">
        <w:rPr>
          <w:spacing w:val="3"/>
          <w:position w:val="1"/>
        </w:rPr>
        <w:t>abo</w:t>
      </w:r>
      <w:r w:rsidRPr="00E30053">
        <w:rPr>
          <w:spacing w:val="1"/>
          <w:position w:val="1"/>
        </w:rPr>
        <w:t>u</w:t>
      </w:r>
      <w:r w:rsidRPr="00E30053">
        <w:rPr>
          <w:position w:val="1"/>
        </w:rPr>
        <w:t>t</w:t>
      </w:r>
      <w:r w:rsidRPr="00E30053">
        <w:rPr>
          <w:spacing w:val="1"/>
          <w:position w:val="1"/>
        </w:rPr>
        <w:t xml:space="preserve"> </w:t>
      </w:r>
      <w:r w:rsidRPr="00E30053">
        <w:rPr>
          <w:spacing w:val="2"/>
          <w:position w:val="1"/>
        </w:rPr>
        <w:t>i</w:t>
      </w:r>
      <w:r w:rsidRPr="00E30053">
        <w:rPr>
          <w:spacing w:val="1"/>
          <w:position w:val="1"/>
        </w:rPr>
        <w:t>n</w:t>
      </w:r>
      <w:r w:rsidRPr="00E30053">
        <w:rPr>
          <w:spacing w:val="3"/>
          <w:position w:val="1"/>
        </w:rPr>
        <w:t>d</w:t>
      </w:r>
      <w:r w:rsidRPr="00E30053">
        <w:rPr>
          <w:spacing w:val="1"/>
          <w:position w:val="1"/>
        </w:rPr>
        <w:t>u</w:t>
      </w:r>
      <w:r w:rsidRPr="00E30053">
        <w:rPr>
          <w:spacing w:val="2"/>
          <w:position w:val="1"/>
        </w:rPr>
        <w:t>st</w:t>
      </w:r>
      <w:r w:rsidRPr="00E30053">
        <w:rPr>
          <w:spacing w:val="3"/>
          <w:position w:val="1"/>
        </w:rPr>
        <w:t>r</w:t>
      </w:r>
      <w:r w:rsidRPr="00E30053">
        <w:rPr>
          <w:position w:val="1"/>
        </w:rPr>
        <w:t>y</w:t>
      </w:r>
      <w:r w:rsidRPr="00E30053">
        <w:rPr>
          <w:spacing w:val="-6"/>
          <w:position w:val="1"/>
        </w:rPr>
        <w:t xml:space="preserve"> </w:t>
      </w:r>
      <w:r w:rsidRPr="00E30053">
        <w:rPr>
          <w:spacing w:val="3"/>
          <w:position w:val="1"/>
        </w:rPr>
        <w:t>re</w:t>
      </w:r>
      <w:r w:rsidRPr="00E30053">
        <w:rPr>
          <w:spacing w:val="2"/>
          <w:position w:val="1"/>
        </w:rPr>
        <w:t>l</w:t>
      </w:r>
      <w:r w:rsidRPr="00E30053">
        <w:rPr>
          <w:spacing w:val="3"/>
          <w:position w:val="1"/>
        </w:rPr>
        <w:t>a</w:t>
      </w:r>
      <w:r w:rsidRPr="00E30053">
        <w:rPr>
          <w:spacing w:val="2"/>
          <w:position w:val="1"/>
        </w:rPr>
        <w:t>t</w:t>
      </w:r>
      <w:r w:rsidRPr="00E30053">
        <w:rPr>
          <w:spacing w:val="3"/>
          <w:position w:val="1"/>
        </w:rPr>
        <w:t>e</w:t>
      </w:r>
      <w:r w:rsidRPr="00E30053">
        <w:rPr>
          <w:position w:val="1"/>
        </w:rPr>
        <w:t>d</w:t>
      </w:r>
      <w:r w:rsidRPr="00E30053">
        <w:rPr>
          <w:spacing w:val="1"/>
          <w:position w:val="1"/>
        </w:rPr>
        <w:t xml:space="preserve"> </w:t>
      </w:r>
      <w:r w:rsidRPr="00E30053">
        <w:rPr>
          <w:spacing w:val="2"/>
          <w:position w:val="1"/>
        </w:rPr>
        <w:t>iss</w:t>
      </w:r>
      <w:r w:rsidRPr="00E30053">
        <w:rPr>
          <w:spacing w:val="1"/>
          <w:position w:val="1"/>
        </w:rPr>
        <w:t>u</w:t>
      </w:r>
      <w:r w:rsidRPr="00E30053">
        <w:rPr>
          <w:spacing w:val="3"/>
          <w:position w:val="1"/>
        </w:rPr>
        <w:t>e</w:t>
      </w:r>
      <w:r w:rsidRPr="00E30053">
        <w:rPr>
          <w:spacing w:val="17"/>
          <w:position w:val="1"/>
        </w:rPr>
        <w:t>s</w:t>
      </w:r>
      <w:r w:rsidRPr="00E30053">
        <w:rPr>
          <w:position w:val="1"/>
        </w:rPr>
        <w:t>.</w:t>
      </w:r>
    </w:p>
    <w:p w14:paraId="15B68614" w14:textId="77777777" w:rsidR="008906FB" w:rsidRPr="00E30053" w:rsidRDefault="00E30053">
      <w:pPr>
        <w:ind w:right="716"/>
      </w:pPr>
      <w:r w:rsidRPr="00E30053">
        <w:t>L</w:t>
      </w:r>
      <w:r w:rsidRPr="00E30053">
        <w:rPr>
          <w:spacing w:val="3"/>
        </w:rPr>
        <w:t>ear</w:t>
      </w:r>
      <w:r w:rsidRPr="00E30053">
        <w:rPr>
          <w:spacing w:val="1"/>
        </w:rPr>
        <w:t>n</w:t>
      </w:r>
      <w:r w:rsidRPr="00E30053">
        <w:t xml:space="preserve">t </w:t>
      </w:r>
      <w:r w:rsidRPr="00E30053">
        <w:rPr>
          <w:spacing w:val="3"/>
        </w:rPr>
        <w:t>abo</w:t>
      </w:r>
      <w:r w:rsidRPr="00E30053">
        <w:rPr>
          <w:spacing w:val="1"/>
        </w:rPr>
        <w:t>u</w:t>
      </w:r>
      <w:r w:rsidRPr="00E30053">
        <w:t>t</w:t>
      </w:r>
      <w:r w:rsidRPr="00E30053">
        <w:rPr>
          <w:spacing w:val="1"/>
        </w:rPr>
        <w:t xml:space="preserve"> </w:t>
      </w:r>
      <w:r w:rsidRPr="00E30053">
        <w:rPr>
          <w:spacing w:val="2"/>
        </w:rPr>
        <w:t>t</w:t>
      </w:r>
      <w:r w:rsidRPr="00E30053">
        <w:rPr>
          <w:spacing w:val="1"/>
        </w:rPr>
        <w:t>h</w:t>
      </w:r>
      <w:r w:rsidRPr="00E30053">
        <w:t>e</w:t>
      </w:r>
      <w:r w:rsidRPr="00E30053">
        <w:rPr>
          <w:spacing w:val="3"/>
        </w:rPr>
        <w:t xml:space="preserve"> re</w:t>
      </w:r>
      <w:r w:rsidRPr="00E30053">
        <w:rPr>
          <w:spacing w:val="-1"/>
        </w:rPr>
        <w:t>s</w:t>
      </w:r>
      <w:r w:rsidRPr="00E30053">
        <w:rPr>
          <w:spacing w:val="3"/>
        </w:rPr>
        <w:t>po</w:t>
      </w:r>
      <w:r w:rsidRPr="00E30053">
        <w:rPr>
          <w:spacing w:val="1"/>
        </w:rPr>
        <w:t>n</w:t>
      </w:r>
      <w:r w:rsidRPr="00E30053">
        <w:rPr>
          <w:spacing w:val="2"/>
        </w:rPr>
        <w:t>si</w:t>
      </w:r>
      <w:r w:rsidRPr="00E30053">
        <w:rPr>
          <w:spacing w:val="3"/>
        </w:rPr>
        <w:t>b</w:t>
      </w:r>
      <w:r w:rsidRPr="00E30053">
        <w:rPr>
          <w:spacing w:val="2"/>
        </w:rPr>
        <w:t>ili</w:t>
      </w:r>
      <w:r w:rsidRPr="00E30053">
        <w:t>t</w:t>
      </w:r>
      <w:r w:rsidRPr="00E30053">
        <w:rPr>
          <w:spacing w:val="2"/>
        </w:rPr>
        <w:t>i</w:t>
      </w:r>
      <w:r w:rsidRPr="00E30053">
        <w:rPr>
          <w:spacing w:val="3"/>
        </w:rPr>
        <w:t>e</w:t>
      </w:r>
      <w:r w:rsidRPr="00E30053">
        <w:t>s</w:t>
      </w:r>
      <w:r w:rsidRPr="00E30053">
        <w:rPr>
          <w:spacing w:val="-8"/>
        </w:rPr>
        <w:t xml:space="preserve"> </w:t>
      </w:r>
      <w:r w:rsidRPr="00E30053">
        <w:rPr>
          <w:spacing w:val="3"/>
        </w:rPr>
        <w:t>e</w:t>
      </w:r>
      <w:r w:rsidRPr="00E30053">
        <w:rPr>
          <w:spacing w:val="1"/>
        </w:rPr>
        <w:t>x</w:t>
      </w:r>
      <w:r w:rsidRPr="00E30053">
        <w:rPr>
          <w:spacing w:val="3"/>
        </w:rPr>
        <w:t>pec</w:t>
      </w:r>
      <w:r w:rsidRPr="00E30053">
        <w:rPr>
          <w:spacing w:val="2"/>
        </w:rPr>
        <w:t>t</w:t>
      </w:r>
      <w:r w:rsidRPr="00E30053">
        <w:rPr>
          <w:spacing w:val="3"/>
        </w:rPr>
        <w:t>e</w:t>
      </w:r>
      <w:r w:rsidRPr="00E30053">
        <w:t>d</w:t>
      </w:r>
      <w:r w:rsidRPr="00E30053">
        <w:rPr>
          <w:spacing w:val="-3"/>
        </w:rPr>
        <w:t xml:space="preserve"> </w:t>
      </w:r>
      <w:r w:rsidRPr="00E30053">
        <w:rPr>
          <w:spacing w:val="3"/>
        </w:rPr>
        <w:t>o</w:t>
      </w:r>
      <w:r w:rsidRPr="00E30053">
        <w:t>f</w:t>
      </w:r>
      <w:r w:rsidRPr="00E30053">
        <w:rPr>
          <w:spacing w:val="1"/>
        </w:rPr>
        <w:t xml:space="preserve"> </w:t>
      </w:r>
      <w:r w:rsidRPr="00E30053">
        <w:t>a</w:t>
      </w:r>
      <w:r w:rsidRPr="00E30053">
        <w:rPr>
          <w:spacing w:val="2"/>
        </w:rPr>
        <w:t xml:space="preserve"> </w:t>
      </w:r>
      <w:r w:rsidRPr="00E30053">
        <w:rPr>
          <w:spacing w:val="1"/>
        </w:rPr>
        <w:t>h</w:t>
      </w:r>
      <w:r w:rsidRPr="00E30053">
        <w:rPr>
          <w:spacing w:val="3"/>
        </w:rPr>
        <w:t>a</w:t>
      </w:r>
      <w:r w:rsidRPr="00E30053">
        <w:rPr>
          <w:spacing w:val="2"/>
        </w:rPr>
        <w:t>i</w:t>
      </w:r>
      <w:r w:rsidRPr="00E30053">
        <w:t>r</w:t>
      </w:r>
      <w:r w:rsidRPr="00E30053">
        <w:rPr>
          <w:spacing w:val="3"/>
        </w:rPr>
        <w:t xml:space="preserve"> </w:t>
      </w:r>
      <w:r w:rsidRPr="00E30053">
        <w:rPr>
          <w:spacing w:val="2"/>
        </w:rPr>
        <w:t>s</w:t>
      </w:r>
      <w:r w:rsidRPr="00E30053">
        <w:rPr>
          <w:spacing w:val="3"/>
        </w:rPr>
        <w:t>a</w:t>
      </w:r>
      <w:r w:rsidRPr="00E30053">
        <w:rPr>
          <w:spacing w:val="2"/>
        </w:rPr>
        <w:t>l</w:t>
      </w:r>
      <w:r w:rsidRPr="00E30053">
        <w:rPr>
          <w:spacing w:val="3"/>
        </w:rPr>
        <w:t>o</w:t>
      </w:r>
      <w:r w:rsidRPr="00E30053">
        <w:t xml:space="preserve">n </w:t>
      </w:r>
      <w:r w:rsidRPr="00E30053">
        <w:rPr>
          <w:spacing w:val="-1"/>
        </w:rPr>
        <w:t>m</w:t>
      </w:r>
      <w:r w:rsidRPr="00E30053">
        <w:rPr>
          <w:spacing w:val="3"/>
        </w:rPr>
        <w:t>a</w:t>
      </w:r>
      <w:r w:rsidRPr="00E30053">
        <w:rPr>
          <w:spacing w:val="1"/>
        </w:rPr>
        <w:t>n</w:t>
      </w:r>
      <w:r w:rsidRPr="00E30053">
        <w:rPr>
          <w:spacing w:val="3"/>
        </w:rPr>
        <w:t>a</w:t>
      </w:r>
      <w:r w:rsidRPr="00E30053">
        <w:rPr>
          <w:spacing w:val="1"/>
        </w:rPr>
        <w:t>g</w:t>
      </w:r>
      <w:r w:rsidRPr="00E30053">
        <w:rPr>
          <w:spacing w:val="3"/>
        </w:rPr>
        <w:t>e</w:t>
      </w:r>
      <w:r w:rsidRPr="00E30053">
        <w:t>r</w:t>
      </w:r>
      <w:r w:rsidRPr="00E30053">
        <w:rPr>
          <w:spacing w:val="-1"/>
        </w:rPr>
        <w:t xml:space="preserve"> </w:t>
      </w:r>
      <w:r w:rsidRPr="00E30053">
        <w:rPr>
          <w:spacing w:val="3"/>
        </w:rPr>
        <w:t>o</w:t>
      </w:r>
      <w:r w:rsidRPr="00E30053">
        <w:t>r</w:t>
      </w:r>
      <w:r w:rsidRPr="00E30053">
        <w:rPr>
          <w:spacing w:val="1"/>
        </w:rPr>
        <w:t xml:space="preserve"> </w:t>
      </w:r>
      <w:r w:rsidRPr="00E30053">
        <w:rPr>
          <w:spacing w:val="3"/>
        </w:rPr>
        <w:t>o</w:t>
      </w:r>
      <w:r w:rsidRPr="00E30053">
        <w:t>w</w:t>
      </w:r>
      <w:r w:rsidRPr="00E30053">
        <w:rPr>
          <w:spacing w:val="1"/>
        </w:rPr>
        <w:t>n</w:t>
      </w:r>
      <w:r w:rsidRPr="00E30053">
        <w:rPr>
          <w:spacing w:val="3"/>
        </w:rPr>
        <w:t>er</w:t>
      </w:r>
      <w:r w:rsidRPr="00E30053">
        <w:t xml:space="preserve">. </w:t>
      </w:r>
      <w:r w:rsidRPr="00E30053">
        <w:rPr>
          <w:spacing w:val="2"/>
        </w:rPr>
        <w:t>S</w:t>
      </w:r>
      <w:r w:rsidRPr="00E30053">
        <w:rPr>
          <w:spacing w:val="1"/>
        </w:rPr>
        <w:t>u</w:t>
      </w:r>
      <w:r w:rsidRPr="00E30053">
        <w:rPr>
          <w:spacing w:val="3"/>
        </w:rPr>
        <w:t>cce</w:t>
      </w:r>
      <w:r w:rsidRPr="00E30053">
        <w:rPr>
          <w:spacing w:val="2"/>
        </w:rPr>
        <w:t>ss</w:t>
      </w:r>
      <w:r w:rsidRPr="00E30053">
        <w:rPr>
          <w:spacing w:val="3"/>
        </w:rPr>
        <w:t>f</w:t>
      </w:r>
      <w:r w:rsidRPr="00E30053">
        <w:rPr>
          <w:spacing w:val="1"/>
        </w:rPr>
        <w:t>u</w:t>
      </w:r>
      <w:r w:rsidRPr="00E30053">
        <w:rPr>
          <w:spacing w:val="2"/>
        </w:rPr>
        <w:t>l</w:t>
      </w:r>
      <w:r w:rsidRPr="00E30053">
        <w:rPr>
          <w:spacing w:val="4"/>
        </w:rPr>
        <w:t>l</w:t>
      </w:r>
      <w:r w:rsidRPr="00E30053">
        <w:t>y</w:t>
      </w:r>
      <w:r w:rsidRPr="00E30053">
        <w:rPr>
          <w:spacing w:val="-9"/>
        </w:rPr>
        <w:t xml:space="preserve"> </w:t>
      </w:r>
      <w:r w:rsidRPr="00E30053">
        <w:rPr>
          <w:spacing w:val="3"/>
        </w:rPr>
        <w:t>c</w:t>
      </w:r>
      <w:r w:rsidRPr="00E30053">
        <w:rPr>
          <w:spacing w:val="6"/>
        </w:rPr>
        <w:t>o</w:t>
      </w:r>
      <w:r w:rsidRPr="00E30053">
        <w:rPr>
          <w:spacing w:val="-1"/>
        </w:rPr>
        <w:t>m</w:t>
      </w:r>
      <w:r w:rsidRPr="00E30053">
        <w:rPr>
          <w:spacing w:val="3"/>
        </w:rPr>
        <w:t>p</w:t>
      </w:r>
      <w:r w:rsidRPr="00E30053">
        <w:rPr>
          <w:spacing w:val="2"/>
        </w:rPr>
        <w:t>l</w:t>
      </w:r>
      <w:r w:rsidRPr="00E30053">
        <w:rPr>
          <w:spacing w:val="3"/>
        </w:rPr>
        <w:t>e</w:t>
      </w:r>
      <w:r w:rsidRPr="00E30053">
        <w:rPr>
          <w:spacing w:val="2"/>
        </w:rPr>
        <w:t>t</w:t>
      </w:r>
      <w:r w:rsidRPr="00E30053">
        <w:rPr>
          <w:spacing w:val="3"/>
        </w:rPr>
        <w:t>e</w:t>
      </w:r>
      <w:r w:rsidRPr="00E30053">
        <w:t>d</w:t>
      </w:r>
      <w:r w:rsidRPr="00E30053">
        <w:rPr>
          <w:spacing w:val="-2"/>
        </w:rPr>
        <w:t xml:space="preserve"> </w:t>
      </w:r>
      <w:r w:rsidRPr="00E30053">
        <w:t>a</w:t>
      </w:r>
      <w:r w:rsidRPr="00E30053">
        <w:rPr>
          <w:spacing w:val="33"/>
        </w:rPr>
        <w:t xml:space="preserve"> </w:t>
      </w:r>
      <w:r w:rsidRPr="00E30053">
        <w:rPr>
          <w:spacing w:val="1"/>
        </w:rPr>
        <w:t>f</w:t>
      </w:r>
      <w:r w:rsidRPr="00E30053">
        <w:rPr>
          <w:spacing w:val="3"/>
        </w:rPr>
        <w:t>o</w:t>
      </w:r>
      <w:r w:rsidRPr="00E30053">
        <w:rPr>
          <w:spacing w:val="1"/>
        </w:rPr>
        <w:t>u</w:t>
      </w:r>
      <w:r w:rsidRPr="00E30053">
        <w:t>r</w:t>
      </w:r>
      <w:r w:rsidRPr="00E30053">
        <w:rPr>
          <w:spacing w:val="5"/>
        </w:rPr>
        <w:t xml:space="preserve"> </w:t>
      </w:r>
      <w:r w:rsidRPr="00E30053">
        <w:rPr>
          <w:spacing w:val="-2"/>
        </w:rPr>
        <w:t>w</w:t>
      </w:r>
      <w:r w:rsidRPr="00E30053">
        <w:rPr>
          <w:spacing w:val="3"/>
        </w:rPr>
        <w:t>ee</w:t>
      </w:r>
      <w:r w:rsidRPr="00E30053">
        <w:t>k</w:t>
      </w:r>
      <w:r w:rsidRPr="00E30053">
        <w:rPr>
          <w:spacing w:val="2"/>
        </w:rPr>
        <w:t xml:space="preserve"> </w:t>
      </w:r>
      <w:r w:rsidRPr="00E30053">
        <w:t>A</w:t>
      </w:r>
      <w:r w:rsidRPr="00E30053">
        <w:rPr>
          <w:spacing w:val="4"/>
        </w:rPr>
        <w:t>d</w:t>
      </w:r>
      <w:r w:rsidRPr="00E30053">
        <w:rPr>
          <w:spacing w:val="1"/>
        </w:rPr>
        <w:t>v</w:t>
      </w:r>
      <w:r w:rsidRPr="00E30053">
        <w:rPr>
          <w:spacing w:val="3"/>
        </w:rPr>
        <w:t>a</w:t>
      </w:r>
      <w:r w:rsidRPr="00E30053">
        <w:rPr>
          <w:spacing w:val="1"/>
        </w:rPr>
        <w:t>n</w:t>
      </w:r>
      <w:r w:rsidRPr="00E30053">
        <w:rPr>
          <w:spacing w:val="6"/>
        </w:rPr>
        <w:t>c</w:t>
      </w:r>
      <w:r w:rsidRPr="00E30053">
        <w:rPr>
          <w:spacing w:val="3"/>
        </w:rPr>
        <w:t>e</w:t>
      </w:r>
      <w:r w:rsidRPr="00E30053">
        <w:t>d</w:t>
      </w:r>
      <w:r w:rsidRPr="00E30053">
        <w:rPr>
          <w:spacing w:val="-2"/>
        </w:rPr>
        <w:t xml:space="preserve"> </w:t>
      </w:r>
      <w:r w:rsidRPr="00E30053">
        <w:rPr>
          <w:spacing w:val="2"/>
        </w:rPr>
        <w:t>Fi</w:t>
      </w:r>
      <w:r w:rsidRPr="00E30053">
        <w:rPr>
          <w:spacing w:val="3"/>
        </w:rPr>
        <w:t>r</w:t>
      </w:r>
      <w:r w:rsidRPr="00E30053">
        <w:rPr>
          <w:spacing w:val="2"/>
        </w:rPr>
        <w:t>s</w:t>
      </w:r>
      <w:r w:rsidRPr="00E30053">
        <w:t>t</w:t>
      </w:r>
      <w:r w:rsidRPr="00E30053">
        <w:rPr>
          <w:spacing w:val="1"/>
        </w:rPr>
        <w:t xml:space="preserve"> </w:t>
      </w:r>
      <w:r w:rsidRPr="00E30053">
        <w:t>A</w:t>
      </w:r>
      <w:r w:rsidRPr="00E30053">
        <w:rPr>
          <w:spacing w:val="5"/>
        </w:rPr>
        <w:t>i</w:t>
      </w:r>
      <w:r w:rsidRPr="00E30053">
        <w:t>d</w:t>
      </w:r>
      <w:r w:rsidRPr="00E30053">
        <w:rPr>
          <w:spacing w:val="3"/>
        </w:rPr>
        <w:t xml:space="preserve"> </w:t>
      </w:r>
      <w:r w:rsidRPr="00E30053">
        <w:rPr>
          <w:spacing w:val="1"/>
        </w:rPr>
        <w:t>C</w:t>
      </w:r>
      <w:r w:rsidRPr="00E30053">
        <w:rPr>
          <w:spacing w:val="3"/>
        </w:rPr>
        <w:t>o</w:t>
      </w:r>
      <w:r w:rsidRPr="00E30053">
        <w:rPr>
          <w:spacing w:val="1"/>
        </w:rPr>
        <w:t>u</w:t>
      </w:r>
      <w:r w:rsidRPr="00E30053">
        <w:rPr>
          <w:spacing w:val="3"/>
        </w:rPr>
        <w:t>r</w:t>
      </w:r>
      <w:r w:rsidRPr="00E30053">
        <w:rPr>
          <w:spacing w:val="2"/>
        </w:rPr>
        <w:t>s</w:t>
      </w:r>
      <w:r w:rsidRPr="00E30053">
        <w:rPr>
          <w:spacing w:val="3"/>
        </w:rPr>
        <w:t>e</w:t>
      </w:r>
      <w:r w:rsidRPr="00E30053">
        <w:t>.</w:t>
      </w:r>
    </w:p>
    <w:p w14:paraId="16426876" w14:textId="77777777" w:rsidR="008906FB" w:rsidRPr="00E30053" w:rsidRDefault="008906FB">
      <w:pPr>
        <w:spacing w:before="8" w:line="220" w:lineRule="exact"/>
        <w:rPr>
          <w:sz w:val="22"/>
          <w:szCs w:val="22"/>
        </w:rPr>
      </w:pPr>
    </w:p>
    <w:p w14:paraId="0CAE3D61" w14:textId="77777777" w:rsidR="008906FB" w:rsidRPr="00E30053" w:rsidRDefault="00E30053">
      <w:r w:rsidRPr="00E30053">
        <w:rPr>
          <w:spacing w:val="12"/>
        </w:rPr>
        <w:t>HO</w:t>
      </w:r>
      <w:r w:rsidRPr="00E30053">
        <w:rPr>
          <w:spacing w:val="11"/>
        </w:rPr>
        <w:t>BB</w:t>
      </w:r>
      <w:r w:rsidRPr="00E30053">
        <w:rPr>
          <w:spacing w:val="13"/>
        </w:rPr>
        <w:t>IE</w:t>
      </w:r>
      <w:r w:rsidRPr="00E30053">
        <w:t>S</w:t>
      </w:r>
      <w:r w:rsidRPr="00E30053">
        <w:rPr>
          <w:spacing w:val="12"/>
        </w:rPr>
        <w:t xml:space="preserve"> </w:t>
      </w:r>
      <w:r w:rsidRPr="00E30053">
        <w:t>&amp;</w:t>
      </w:r>
      <w:r w:rsidRPr="00E30053">
        <w:rPr>
          <w:spacing w:val="18"/>
        </w:rPr>
        <w:t xml:space="preserve"> </w:t>
      </w:r>
      <w:r w:rsidRPr="00E30053">
        <w:rPr>
          <w:spacing w:val="13"/>
        </w:rPr>
        <w:t>I</w:t>
      </w:r>
      <w:r w:rsidRPr="00E30053">
        <w:rPr>
          <w:spacing w:val="10"/>
        </w:rPr>
        <w:t>N</w:t>
      </w:r>
      <w:r w:rsidRPr="00E30053">
        <w:rPr>
          <w:spacing w:val="13"/>
        </w:rPr>
        <w:t>TE</w:t>
      </w:r>
      <w:r w:rsidRPr="00E30053">
        <w:rPr>
          <w:spacing w:val="11"/>
        </w:rPr>
        <w:t>R</w:t>
      </w:r>
      <w:r w:rsidRPr="00E30053">
        <w:rPr>
          <w:spacing w:val="13"/>
        </w:rPr>
        <w:t>E</w:t>
      </w:r>
      <w:r w:rsidRPr="00E30053">
        <w:rPr>
          <w:spacing w:val="9"/>
        </w:rPr>
        <w:t>S</w:t>
      </w:r>
      <w:r w:rsidRPr="00E30053">
        <w:rPr>
          <w:spacing w:val="13"/>
        </w:rPr>
        <w:t>T</w:t>
      </w:r>
      <w:r w:rsidRPr="00E30053">
        <w:t>S</w:t>
      </w:r>
    </w:p>
    <w:p w14:paraId="137562CB" w14:textId="77777777" w:rsidR="008906FB" w:rsidRPr="00E30053" w:rsidRDefault="008906FB">
      <w:pPr>
        <w:spacing w:before="11" w:line="220" w:lineRule="exact"/>
        <w:rPr>
          <w:sz w:val="22"/>
          <w:szCs w:val="22"/>
        </w:rPr>
      </w:pPr>
    </w:p>
    <w:p w14:paraId="195BD433" w14:textId="77777777" w:rsidR="008906FB" w:rsidRPr="00E30053" w:rsidRDefault="00E30053">
      <w:pPr>
        <w:ind w:right="70"/>
      </w:pPr>
      <w:r w:rsidRPr="00E30053">
        <w:rPr>
          <w:spacing w:val="6"/>
        </w:rPr>
        <w:t>W</w:t>
      </w:r>
      <w:r w:rsidRPr="00E30053">
        <w:rPr>
          <w:spacing w:val="3"/>
        </w:rPr>
        <w:t>h</w:t>
      </w:r>
      <w:r w:rsidRPr="00E30053">
        <w:rPr>
          <w:spacing w:val="5"/>
        </w:rPr>
        <w:t>e</w:t>
      </w:r>
      <w:r w:rsidRPr="00E30053">
        <w:t>n</w:t>
      </w:r>
      <w:r w:rsidRPr="00E30053">
        <w:rPr>
          <w:spacing w:val="3"/>
        </w:rPr>
        <w:t xml:space="preserve"> n</w:t>
      </w:r>
      <w:r w:rsidRPr="00E30053">
        <w:rPr>
          <w:spacing w:val="6"/>
        </w:rPr>
        <w:t>o</w:t>
      </w:r>
      <w:r w:rsidRPr="00E30053">
        <w:t>t</w:t>
      </w:r>
      <w:r w:rsidRPr="00E30053">
        <w:rPr>
          <w:spacing w:val="4"/>
        </w:rPr>
        <w:t xml:space="preserve"> </w:t>
      </w:r>
      <w:r w:rsidRPr="00E30053">
        <w:t>w</w:t>
      </w:r>
      <w:r w:rsidRPr="00E30053">
        <w:rPr>
          <w:spacing w:val="6"/>
        </w:rPr>
        <w:t>o</w:t>
      </w:r>
      <w:r w:rsidRPr="00E30053">
        <w:rPr>
          <w:spacing w:val="5"/>
        </w:rPr>
        <w:t>r</w:t>
      </w:r>
      <w:r w:rsidRPr="00E30053">
        <w:rPr>
          <w:spacing w:val="3"/>
        </w:rPr>
        <w:t>k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Kare</w:t>
      </w:r>
      <w:r w:rsidRPr="00E30053">
        <w:t>n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e</w:t>
      </w:r>
      <w:r w:rsidRPr="00E30053">
        <w:rPr>
          <w:spacing w:val="1"/>
        </w:rPr>
        <w:t>n</w:t>
      </w:r>
      <w:r w:rsidRPr="00E30053">
        <w:rPr>
          <w:spacing w:val="4"/>
        </w:rPr>
        <w:t>j</w:t>
      </w:r>
      <w:r w:rsidRPr="00E30053">
        <w:rPr>
          <w:spacing w:val="6"/>
        </w:rPr>
        <w:t>o</w:t>
      </w:r>
      <w:r w:rsidRPr="00E30053">
        <w:rPr>
          <w:spacing w:val="1"/>
        </w:rPr>
        <w:t>y</w:t>
      </w:r>
      <w:r w:rsidRPr="00E30053">
        <w:t>s</w:t>
      </w:r>
      <w:r w:rsidRPr="00E30053">
        <w:rPr>
          <w:spacing w:val="4"/>
        </w:rPr>
        <w:t xml:space="preserve"> s</w:t>
      </w:r>
      <w:r w:rsidRPr="00E30053">
        <w:rPr>
          <w:spacing w:val="6"/>
        </w:rPr>
        <w:t>p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6"/>
        </w:rPr>
        <w:t>d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1"/>
        </w:rPr>
        <w:t xml:space="preserve"> </w:t>
      </w:r>
      <w:r w:rsidRPr="00E30053">
        <w:rPr>
          <w:spacing w:val="3"/>
        </w:rPr>
        <w:t>he</w:t>
      </w:r>
      <w:r w:rsidRPr="00E30053">
        <w:t>r</w:t>
      </w:r>
      <w:r w:rsidRPr="00E30053">
        <w:rPr>
          <w:spacing w:val="7"/>
        </w:rPr>
        <w:t xml:space="preserve"> </w:t>
      </w:r>
      <w:r w:rsidRPr="00E30053">
        <w:rPr>
          <w:spacing w:val="4"/>
        </w:rPr>
        <w:t>ti</w:t>
      </w:r>
      <w:r w:rsidRPr="00E30053">
        <w:rPr>
          <w:spacing w:val="1"/>
        </w:rPr>
        <w:t>m</w:t>
      </w:r>
      <w:r w:rsidRPr="00E30053">
        <w:t>e</w:t>
      </w:r>
      <w:r w:rsidRPr="00E30053">
        <w:rPr>
          <w:spacing w:val="6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o</w:t>
      </w:r>
      <w:r w:rsidRPr="00E30053">
        <w:rPr>
          <w:spacing w:val="5"/>
        </w:rPr>
        <w:t>c</w:t>
      </w:r>
      <w:r w:rsidRPr="00E30053">
        <w:rPr>
          <w:spacing w:val="4"/>
        </w:rPr>
        <w:t>i</w:t>
      </w:r>
      <w:r w:rsidRPr="00E30053">
        <w:rPr>
          <w:spacing w:val="5"/>
        </w:rPr>
        <w:t>a</w:t>
      </w:r>
      <w:r w:rsidRPr="00E30053">
        <w:rPr>
          <w:spacing w:val="2"/>
        </w:rPr>
        <w:t>li</w:t>
      </w:r>
      <w:r w:rsidRPr="00E30053">
        <w:rPr>
          <w:spacing w:val="4"/>
        </w:rPr>
        <w:t>si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2"/>
        </w:rPr>
        <w:t xml:space="preserve"> </w:t>
      </w:r>
      <w:r w:rsidRPr="00E30053">
        <w:t>w</w:t>
      </w:r>
      <w:r w:rsidRPr="00E30053">
        <w:rPr>
          <w:spacing w:val="5"/>
        </w:rPr>
        <w:t>i</w:t>
      </w:r>
      <w:r w:rsidRPr="00E30053">
        <w:rPr>
          <w:spacing w:val="4"/>
        </w:rPr>
        <w:t>t</w:t>
      </w:r>
      <w:r w:rsidRPr="00E30053">
        <w:t>h</w:t>
      </w:r>
      <w:r w:rsidRPr="00E30053">
        <w:rPr>
          <w:spacing w:val="4"/>
        </w:rPr>
        <w:t xml:space="preserve"> </w:t>
      </w:r>
      <w:r w:rsidRPr="00E30053">
        <w:rPr>
          <w:spacing w:val="3"/>
        </w:rPr>
        <w:t>f</w:t>
      </w:r>
      <w:r w:rsidRPr="00E30053">
        <w:rPr>
          <w:spacing w:val="7"/>
        </w:rPr>
        <w:t>a</w:t>
      </w:r>
      <w:r w:rsidRPr="00E30053">
        <w:rPr>
          <w:spacing w:val="1"/>
        </w:rPr>
        <w:t>m</w:t>
      </w:r>
      <w:r w:rsidRPr="00E30053">
        <w:rPr>
          <w:spacing w:val="4"/>
        </w:rPr>
        <w:t>i</w:t>
      </w:r>
      <w:r w:rsidRPr="00E30053">
        <w:rPr>
          <w:spacing w:val="7"/>
        </w:rPr>
        <w:t>l</w:t>
      </w:r>
      <w:r w:rsidRPr="00E30053">
        <w:t>y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 xml:space="preserve">d </w:t>
      </w:r>
      <w:r w:rsidRPr="00E30053">
        <w:rPr>
          <w:spacing w:val="5"/>
        </w:rPr>
        <w:t>c</w:t>
      </w:r>
      <w:r w:rsidRPr="00E30053">
        <w:rPr>
          <w:spacing w:val="4"/>
        </w:rPr>
        <w:t>l</w:t>
      </w:r>
      <w:r w:rsidRPr="00E30053">
        <w:rPr>
          <w:spacing w:val="6"/>
        </w:rPr>
        <w:t>o</w:t>
      </w:r>
      <w:r w:rsidRPr="00E30053">
        <w:rPr>
          <w:spacing w:val="4"/>
        </w:rPr>
        <w:t>s</w:t>
      </w:r>
      <w:r w:rsidRPr="00E30053">
        <w:t>e</w:t>
      </w:r>
      <w:r w:rsidRPr="00E30053">
        <w:rPr>
          <w:spacing w:val="4"/>
        </w:rPr>
        <w:t xml:space="preserve"> </w:t>
      </w:r>
      <w:r w:rsidRPr="00E30053">
        <w:rPr>
          <w:spacing w:val="3"/>
        </w:rPr>
        <w:t>f</w:t>
      </w:r>
      <w:r w:rsidRPr="00E30053">
        <w:rPr>
          <w:spacing w:val="5"/>
        </w:rPr>
        <w:t>r</w:t>
      </w:r>
      <w:r w:rsidRPr="00E30053">
        <w:rPr>
          <w:spacing w:val="2"/>
        </w:rPr>
        <w:t>i</w:t>
      </w:r>
      <w:r w:rsidRPr="00E30053">
        <w:rPr>
          <w:spacing w:val="5"/>
        </w:rPr>
        <w:t>e</w:t>
      </w:r>
      <w:r w:rsidRPr="00E30053">
        <w:rPr>
          <w:spacing w:val="3"/>
        </w:rPr>
        <w:t>n</w:t>
      </w:r>
      <w:r w:rsidRPr="00E30053">
        <w:rPr>
          <w:spacing w:val="6"/>
        </w:rPr>
        <w:t>d</w:t>
      </w:r>
      <w:r w:rsidRPr="00E30053">
        <w:rPr>
          <w:spacing w:val="4"/>
        </w:rPr>
        <w:t>s</w:t>
      </w:r>
      <w:r w:rsidRPr="00E30053">
        <w:t>.</w:t>
      </w:r>
      <w:r w:rsidRPr="00E30053">
        <w:rPr>
          <w:spacing w:val="2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h</w:t>
      </w:r>
      <w:r w:rsidRPr="00E30053">
        <w:t>e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li</w:t>
      </w:r>
      <w:r w:rsidRPr="00E30053">
        <w:rPr>
          <w:spacing w:val="3"/>
        </w:rPr>
        <w:t>k</w:t>
      </w:r>
      <w:r w:rsidRPr="00E30053">
        <w:rPr>
          <w:spacing w:val="5"/>
        </w:rPr>
        <w:t>e</w:t>
      </w:r>
      <w:r w:rsidRPr="00E30053">
        <w:t>s</w:t>
      </w:r>
      <w:r w:rsidRPr="00E30053">
        <w:rPr>
          <w:spacing w:val="5"/>
        </w:rPr>
        <w:t xml:space="preserve"> </w:t>
      </w:r>
      <w:r w:rsidRPr="00E30053">
        <w:rPr>
          <w:spacing w:val="2"/>
        </w:rPr>
        <w:t>t</w:t>
      </w:r>
      <w:r w:rsidRPr="00E30053">
        <w:t>o</w:t>
      </w:r>
      <w:r w:rsidRPr="00E30053">
        <w:rPr>
          <w:spacing w:val="9"/>
        </w:rPr>
        <w:t xml:space="preserve"> </w:t>
      </w:r>
      <w:r w:rsidRPr="00E30053">
        <w:rPr>
          <w:spacing w:val="3"/>
        </w:rPr>
        <w:t>ke</w:t>
      </w:r>
      <w:r w:rsidRPr="00E30053">
        <w:rPr>
          <w:spacing w:val="5"/>
        </w:rPr>
        <w:t>e</w:t>
      </w:r>
      <w:r w:rsidRPr="00E30053">
        <w:t>p</w:t>
      </w:r>
      <w:r w:rsidRPr="00E30053">
        <w:rPr>
          <w:spacing w:val="4"/>
        </w:rPr>
        <w:t xml:space="preserve"> </w:t>
      </w:r>
      <w:r w:rsidRPr="00E30053">
        <w:rPr>
          <w:spacing w:val="3"/>
        </w:rPr>
        <w:t>f</w:t>
      </w:r>
      <w:r w:rsidRPr="00E30053">
        <w:rPr>
          <w:spacing w:val="4"/>
        </w:rPr>
        <w:t>i</w:t>
      </w:r>
      <w:r w:rsidRPr="00E30053">
        <w:t>t</w:t>
      </w:r>
      <w:r w:rsidRPr="00E30053">
        <w:rPr>
          <w:spacing w:val="7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1"/>
        </w:rPr>
        <w:t>n</w:t>
      </w:r>
      <w:r w:rsidRPr="00E30053">
        <w:t>d</w:t>
      </w:r>
      <w:r w:rsidRPr="00E30053">
        <w:rPr>
          <w:spacing w:val="8"/>
        </w:rPr>
        <w:t xml:space="preserve"> </w:t>
      </w:r>
      <w:r w:rsidRPr="00E30053">
        <w:rPr>
          <w:spacing w:val="3"/>
        </w:rPr>
        <w:t>a</w:t>
      </w:r>
      <w:r w:rsidRPr="00E30053">
        <w:rPr>
          <w:spacing w:val="6"/>
        </w:rPr>
        <w:t>p</w:t>
      </w:r>
      <w:r w:rsidRPr="00E30053">
        <w:rPr>
          <w:spacing w:val="3"/>
        </w:rPr>
        <w:t>a</w:t>
      </w:r>
      <w:r w:rsidRPr="00E30053">
        <w:rPr>
          <w:spacing w:val="5"/>
        </w:rPr>
        <w:t>r</w:t>
      </w:r>
      <w:r w:rsidRPr="00E30053">
        <w:t>t</w:t>
      </w:r>
      <w:r w:rsidRPr="00E30053">
        <w:rPr>
          <w:spacing w:val="3"/>
        </w:rPr>
        <w:t xml:space="preserve"> fr</w:t>
      </w:r>
      <w:r w:rsidRPr="00E30053">
        <w:rPr>
          <w:spacing w:val="6"/>
        </w:rPr>
        <w:t>o</w:t>
      </w:r>
      <w:r w:rsidRPr="00E30053">
        <w:t>m</w:t>
      </w:r>
      <w:r w:rsidRPr="00E30053">
        <w:rPr>
          <w:spacing w:val="2"/>
        </w:rPr>
        <w:t xml:space="preserve"> </w:t>
      </w:r>
      <w:r w:rsidRPr="00E30053">
        <w:rPr>
          <w:spacing w:val="3"/>
        </w:rPr>
        <w:t>g</w:t>
      </w:r>
      <w:r w:rsidRPr="00E30053">
        <w:rPr>
          <w:spacing w:val="6"/>
        </w:rPr>
        <w:t>o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3"/>
        </w:rPr>
        <w:t xml:space="preserve"> </w:t>
      </w:r>
      <w:r w:rsidRPr="00E30053">
        <w:rPr>
          <w:spacing w:val="4"/>
        </w:rPr>
        <w:t>t</w:t>
      </w:r>
      <w:r w:rsidRPr="00E30053">
        <w:t>o</w:t>
      </w:r>
      <w:r w:rsidRPr="00E30053">
        <w:rPr>
          <w:spacing w:val="9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3"/>
        </w:rPr>
        <w:t>h</w:t>
      </w:r>
      <w:r w:rsidRPr="00E30053">
        <w:t>e</w:t>
      </w:r>
      <w:r w:rsidRPr="00E30053">
        <w:rPr>
          <w:spacing w:val="6"/>
        </w:rPr>
        <w:t xml:space="preserve"> </w:t>
      </w:r>
      <w:r w:rsidRPr="00E30053">
        <w:rPr>
          <w:spacing w:val="3"/>
        </w:rPr>
        <w:t>gy</w:t>
      </w:r>
      <w:r w:rsidRPr="00E30053">
        <w:rPr>
          <w:spacing w:val="1"/>
        </w:rPr>
        <w:t>m</w:t>
      </w:r>
      <w:r w:rsidRPr="00E30053">
        <w:t>,</w:t>
      </w:r>
      <w:r w:rsidRPr="00E30053">
        <w:rPr>
          <w:spacing w:val="6"/>
        </w:rPr>
        <w:t xml:space="preserve"> </w:t>
      </w:r>
      <w:r w:rsidRPr="00E30053">
        <w:rPr>
          <w:spacing w:val="4"/>
        </w:rPr>
        <w:t>i</w:t>
      </w:r>
      <w:r w:rsidRPr="00E30053">
        <w:t>s</w:t>
      </w:r>
      <w:r w:rsidRPr="00E30053">
        <w:rPr>
          <w:spacing w:val="8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4"/>
        </w:rPr>
        <w:t>ls</w:t>
      </w:r>
      <w:r w:rsidRPr="00E30053">
        <w:t>o</w:t>
      </w:r>
      <w:r w:rsidRPr="00E30053">
        <w:rPr>
          <w:spacing w:val="5"/>
        </w:rPr>
        <w:t xml:space="preserve"> </w:t>
      </w:r>
      <w:r w:rsidRPr="00E30053">
        <w:t xml:space="preserve">a </w:t>
      </w:r>
      <w:r w:rsidRPr="00E30053">
        <w:rPr>
          <w:spacing w:val="1"/>
        </w:rPr>
        <w:t>m</w:t>
      </w:r>
      <w:r w:rsidRPr="00E30053">
        <w:rPr>
          <w:spacing w:val="7"/>
        </w:rPr>
        <w:t>e</w:t>
      </w:r>
      <w:r w:rsidRPr="00E30053">
        <w:rPr>
          <w:spacing w:val="1"/>
        </w:rPr>
        <w:t>m</w:t>
      </w:r>
      <w:r w:rsidRPr="00E30053">
        <w:rPr>
          <w:spacing w:val="6"/>
        </w:rPr>
        <w:t>b</w:t>
      </w:r>
      <w:r w:rsidRPr="00E30053">
        <w:rPr>
          <w:spacing w:val="5"/>
        </w:rPr>
        <w:t>e</w:t>
      </w:r>
      <w:r w:rsidRPr="00E30053">
        <w:t>r</w:t>
      </w:r>
      <w:r w:rsidRPr="00E30053">
        <w:rPr>
          <w:spacing w:val="3"/>
        </w:rPr>
        <w:t xml:space="preserve"> </w:t>
      </w:r>
      <w:r w:rsidRPr="00E30053">
        <w:rPr>
          <w:spacing w:val="6"/>
        </w:rPr>
        <w:t>o</w:t>
      </w:r>
      <w:r w:rsidRPr="00E30053">
        <w:t>f</w:t>
      </w:r>
      <w:r w:rsidRPr="00E30053">
        <w:rPr>
          <w:spacing w:val="6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3"/>
        </w:rPr>
        <w:t>h</w:t>
      </w:r>
      <w:r w:rsidRPr="00E30053">
        <w:t>e</w:t>
      </w:r>
      <w:r w:rsidRPr="00E30053">
        <w:rPr>
          <w:spacing w:val="6"/>
        </w:rPr>
        <w:t xml:space="preserve"> </w:t>
      </w:r>
      <w:r w:rsidRPr="00E30053">
        <w:rPr>
          <w:spacing w:val="2"/>
        </w:rPr>
        <w:t>l</w:t>
      </w:r>
      <w:r w:rsidRPr="00E30053">
        <w:rPr>
          <w:spacing w:val="6"/>
        </w:rPr>
        <w:t>o</w:t>
      </w:r>
      <w:r w:rsidRPr="00E30053">
        <w:rPr>
          <w:spacing w:val="5"/>
        </w:rPr>
        <w:t>c</w:t>
      </w:r>
      <w:r w:rsidRPr="00E30053">
        <w:rPr>
          <w:spacing w:val="3"/>
        </w:rPr>
        <w:t>a</w:t>
      </w:r>
      <w:r w:rsidRPr="00E30053">
        <w:t>l</w:t>
      </w:r>
      <w:r w:rsidRPr="00E30053">
        <w:rPr>
          <w:spacing w:val="5"/>
        </w:rPr>
        <w:t xml:space="preserve"> </w:t>
      </w:r>
      <w:r w:rsidRPr="00E30053">
        <w:t>w</w:t>
      </w:r>
      <w:r w:rsidRPr="00E30053">
        <w:rPr>
          <w:spacing w:val="8"/>
        </w:rPr>
        <w:t>o</w:t>
      </w:r>
      <w:r w:rsidRPr="00E30053">
        <w:rPr>
          <w:spacing w:val="1"/>
        </w:rPr>
        <w:t>m</w:t>
      </w:r>
      <w:r w:rsidRPr="00E30053">
        <w:rPr>
          <w:spacing w:val="5"/>
        </w:rPr>
        <w:t>e</w:t>
      </w:r>
      <w:r w:rsidRPr="00E30053">
        <w:rPr>
          <w:spacing w:val="9"/>
        </w:rPr>
        <w:t>n</w:t>
      </w:r>
      <w:r w:rsidRPr="00E30053">
        <w:rPr>
          <w:spacing w:val="6"/>
        </w:rPr>
        <w:t>’</w:t>
      </w:r>
      <w:r w:rsidRPr="00E30053">
        <w:t>s</w:t>
      </w:r>
      <w:r w:rsidRPr="00E30053">
        <w:rPr>
          <w:spacing w:val="2"/>
        </w:rPr>
        <w:t xml:space="preserve"> </w:t>
      </w:r>
      <w:r w:rsidRPr="00E30053">
        <w:rPr>
          <w:spacing w:val="6"/>
        </w:rPr>
        <w:t>o</w:t>
      </w:r>
      <w:r w:rsidRPr="00E30053">
        <w:rPr>
          <w:spacing w:val="3"/>
        </w:rPr>
        <w:t>n</w:t>
      </w:r>
      <w:r w:rsidRPr="00E30053">
        <w:rPr>
          <w:spacing w:val="4"/>
        </w:rPr>
        <w:t>l</w:t>
      </w:r>
      <w:r w:rsidRPr="00E30053">
        <w:t>y</w:t>
      </w:r>
      <w:r w:rsidRPr="00E30053">
        <w:rPr>
          <w:spacing w:val="2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6"/>
        </w:rPr>
        <w:t>o</w:t>
      </w:r>
      <w:r w:rsidRPr="00E30053">
        <w:rPr>
          <w:spacing w:val="5"/>
        </w:rPr>
        <w:t>c</w:t>
      </w:r>
      <w:r w:rsidRPr="00E30053">
        <w:rPr>
          <w:spacing w:val="3"/>
        </w:rPr>
        <w:t>c</w:t>
      </w:r>
      <w:r w:rsidRPr="00E30053">
        <w:rPr>
          <w:spacing w:val="5"/>
        </w:rPr>
        <w:t>e</w:t>
      </w:r>
      <w:r w:rsidRPr="00E30053">
        <w:t>r</w:t>
      </w:r>
      <w:r w:rsidRPr="00E30053">
        <w:rPr>
          <w:spacing w:val="3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3"/>
        </w:rPr>
        <w:t>e</w:t>
      </w:r>
      <w:r w:rsidRPr="00E30053">
        <w:rPr>
          <w:spacing w:val="5"/>
        </w:rPr>
        <w:t>a</w:t>
      </w:r>
      <w:r w:rsidRPr="00E30053">
        <w:rPr>
          <w:spacing w:val="1"/>
        </w:rPr>
        <w:t>m</w:t>
      </w:r>
      <w:r w:rsidRPr="00E30053">
        <w:t>.</w:t>
      </w:r>
      <w:r w:rsidRPr="00E30053">
        <w:rPr>
          <w:spacing w:val="6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3"/>
        </w:rPr>
        <w:t>h</w:t>
      </w:r>
      <w:r w:rsidRPr="00E30053">
        <w:t>e</w:t>
      </w:r>
      <w:r w:rsidRPr="00E30053">
        <w:rPr>
          <w:spacing w:val="7"/>
        </w:rPr>
        <w:t xml:space="preserve"> </w:t>
      </w:r>
      <w:r w:rsidRPr="00E30053">
        <w:rPr>
          <w:spacing w:val="4"/>
        </w:rPr>
        <w:t>i</w:t>
      </w:r>
      <w:r w:rsidRPr="00E30053">
        <w:t>s</w:t>
      </w:r>
      <w:r w:rsidRPr="00E30053">
        <w:rPr>
          <w:spacing w:val="8"/>
        </w:rPr>
        <w:t xml:space="preserve"> </w:t>
      </w:r>
      <w:r w:rsidRPr="00E30053">
        <w:rPr>
          <w:spacing w:val="3"/>
        </w:rPr>
        <w:t>ke</w:t>
      </w:r>
      <w:r w:rsidRPr="00E30053">
        <w:rPr>
          <w:spacing w:val="11"/>
        </w:rPr>
        <w:t>e</w:t>
      </w:r>
      <w:r w:rsidRPr="00E30053">
        <w:t>n</w:t>
      </w:r>
      <w:r w:rsidRPr="00E30053">
        <w:rPr>
          <w:spacing w:val="4"/>
        </w:rPr>
        <w:t xml:space="preserve"> </w:t>
      </w:r>
      <w:r w:rsidRPr="00E30053">
        <w:rPr>
          <w:spacing w:val="6"/>
        </w:rPr>
        <w:t>o</w:t>
      </w:r>
      <w:r w:rsidRPr="00E30053">
        <w:t>n</w:t>
      </w:r>
      <w:r w:rsidRPr="00E30053">
        <w:rPr>
          <w:spacing w:val="4"/>
        </w:rPr>
        <w:t xml:space="preserve"> l</w:t>
      </w:r>
      <w:r w:rsidRPr="00E30053">
        <w:rPr>
          <w:spacing w:val="5"/>
        </w:rPr>
        <w:t>e</w:t>
      </w:r>
      <w:r w:rsidRPr="00E30053">
        <w:rPr>
          <w:spacing w:val="3"/>
        </w:rPr>
        <w:t>a</w:t>
      </w:r>
      <w:r w:rsidRPr="00E30053">
        <w:rPr>
          <w:spacing w:val="5"/>
        </w:rPr>
        <w:t>r</w:t>
      </w:r>
      <w:r w:rsidRPr="00E30053">
        <w:rPr>
          <w:spacing w:val="3"/>
        </w:rPr>
        <w:t>n</w:t>
      </w:r>
      <w:r w:rsidRPr="00E30053">
        <w:rPr>
          <w:spacing w:val="4"/>
        </w:rPr>
        <w:t>i</w:t>
      </w:r>
      <w:r w:rsidRPr="00E30053">
        <w:rPr>
          <w:spacing w:val="3"/>
        </w:rPr>
        <w:t>n</w:t>
      </w:r>
      <w:r w:rsidRPr="00E30053">
        <w:t>g</w:t>
      </w:r>
      <w:r w:rsidRPr="00E30053">
        <w:rPr>
          <w:spacing w:val="1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b</w:t>
      </w:r>
      <w:r w:rsidRPr="00E30053">
        <w:rPr>
          <w:spacing w:val="6"/>
        </w:rPr>
        <w:t>o</w:t>
      </w:r>
      <w:r w:rsidRPr="00E30053">
        <w:rPr>
          <w:spacing w:val="3"/>
        </w:rPr>
        <w:t>u</w:t>
      </w:r>
      <w:r w:rsidRPr="00E30053">
        <w:t>t</w:t>
      </w:r>
      <w:r w:rsidRPr="00E30053">
        <w:rPr>
          <w:spacing w:val="3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3"/>
        </w:rPr>
        <w:t>h</w:t>
      </w:r>
      <w:r w:rsidRPr="00E30053">
        <w:t xml:space="preserve">e </w:t>
      </w:r>
      <w:r w:rsidRPr="00E30053">
        <w:rPr>
          <w:spacing w:val="4"/>
        </w:rPr>
        <w:t>l</w:t>
      </w:r>
      <w:r w:rsidRPr="00E30053">
        <w:rPr>
          <w:spacing w:val="5"/>
        </w:rPr>
        <w:t>a</w:t>
      </w:r>
      <w:r w:rsidRPr="00E30053">
        <w:rPr>
          <w:spacing w:val="4"/>
        </w:rPr>
        <w:t>t</w:t>
      </w:r>
      <w:r w:rsidRPr="00E30053">
        <w:rPr>
          <w:spacing w:val="5"/>
        </w:rPr>
        <w:t>e</w:t>
      </w:r>
      <w:r w:rsidRPr="00E30053">
        <w:rPr>
          <w:spacing w:val="4"/>
        </w:rPr>
        <w:t>s</w:t>
      </w:r>
      <w:r w:rsidRPr="00E30053">
        <w:t>t</w:t>
      </w:r>
      <w:r w:rsidRPr="00E30053">
        <w:rPr>
          <w:spacing w:val="3"/>
        </w:rPr>
        <w:t xml:space="preserve"> f</w:t>
      </w:r>
      <w:r w:rsidRPr="00E30053">
        <w:rPr>
          <w:spacing w:val="5"/>
        </w:rPr>
        <w:t>a</w:t>
      </w:r>
      <w:r w:rsidRPr="00E30053">
        <w:rPr>
          <w:spacing w:val="4"/>
        </w:rPr>
        <w:t>s</w:t>
      </w:r>
      <w:r w:rsidRPr="00E30053">
        <w:rPr>
          <w:spacing w:val="3"/>
        </w:rPr>
        <w:t>h</w:t>
      </w:r>
      <w:r w:rsidRPr="00E30053">
        <w:rPr>
          <w:spacing w:val="4"/>
        </w:rPr>
        <w:t>i</w:t>
      </w:r>
      <w:r w:rsidRPr="00E30053">
        <w:rPr>
          <w:spacing w:val="6"/>
        </w:rPr>
        <w:t>o</w:t>
      </w:r>
      <w:r w:rsidRPr="00E30053">
        <w:t>n</w:t>
      </w:r>
      <w:r w:rsidRPr="00E30053">
        <w:rPr>
          <w:spacing w:val="2"/>
        </w:rPr>
        <w:t xml:space="preserve"> t</w:t>
      </w:r>
      <w:r w:rsidRPr="00E30053">
        <w:rPr>
          <w:spacing w:val="5"/>
        </w:rPr>
        <w:t>re</w:t>
      </w:r>
      <w:r w:rsidRPr="00E30053">
        <w:rPr>
          <w:spacing w:val="1"/>
        </w:rPr>
        <w:t>n</w:t>
      </w:r>
      <w:r w:rsidRPr="00E30053">
        <w:rPr>
          <w:spacing w:val="6"/>
        </w:rPr>
        <w:t>d</w:t>
      </w:r>
      <w:r w:rsidRPr="00E30053">
        <w:rPr>
          <w:spacing w:val="4"/>
        </w:rPr>
        <w:t>s</w:t>
      </w:r>
      <w:r w:rsidRPr="00E30053">
        <w:t>,</w:t>
      </w:r>
      <w:r w:rsidRPr="00E30053">
        <w:rPr>
          <w:spacing w:val="3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3"/>
        </w:rPr>
        <w:t>r</w:t>
      </w:r>
      <w:r w:rsidRPr="00E30053">
        <w:rPr>
          <w:spacing w:val="5"/>
        </w:rPr>
        <w:t>e</w:t>
      </w:r>
      <w:r w:rsidRPr="00E30053">
        <w:rPr>
          <w:spacing w:val="3"/>
        </w:rPr>
        <w:t>gu</w:t>
      </w:r>
      <w:r w:rsidRPr="00E30053">
        <w:rPr>
          <w:spacing w:val="4"/>
        </w:rPr>
        <w:t>l</w:t>
      </w:r>
      <w:r w:rsidRPr="00E30053">
        <w:rPr>
          <w:spacing w:val="5"/>
        </w:rPr>
        <w:t>ar</w:t>
      </w:r>
      <w:r w:rsidRPr="00E30053">
        <w:rPr>
          <w:spacing w:val="4"/>
        </w:rPr>
        <w:t>l</w:t>
      </w:r>
      <w:r w:rsidRPr="00E30053">
        <w:t>y</w:t>
      </w:r>
      <w:r w:rsidRPr="00E30053">
        <w:rPr>
          <w:spacing w:val="-1"/>
        </w:rPr>
        <w:t xml:space="preserve"> </w:t>
      </w:r>
      <w:r w:rsidRPr="00E30053">
        <w:rPr>
          <w:spacing w:val="3"/>
        </w:rPr>
        <w:t>g</w:t>
      </w:r>
      <w:r w:rsidRPr="00E30053">
        <w:rPr>
          <w:spacing w:val="6"/>
        </w:rPr>
        <w:t>o</w:t>
      </w:r>
      <w:r w:rsidRPr="00E30053">
        <w:rPr>
          <w:spacing w:val="5"/>
        </w:rPr>
        <w:t>e</w:t>
      </w:r>
      <w:r w:rsidRPr="00E30053">
        <w:t>s</w:t>
      </w:r>
      <w:r w:rsidRPr="00E30053">
        <w:rPr>
          <w:spacing w:val="5"/>
        </w:rPr>
        <w:t xml:space="preserve"> </w:t>
      </w:r>
      <w:r w:rsidRPr="00E30053">
        <w:rPr>
          <w:spacing w:val="2"/>
        </w:rPr>
        <w:t>t</w:t>
      </w:r>
      <w:r w:rsidRPr="00E30053">
        <w:t>o</w:t>
      </w:r>
      <w:r w:rsidRPr="00E30053">
        <w:rPr>
          <w:spacing w:val="16"/>
        </w:rPr>
        <w:t xml:space="preserve"> </w:t>
      </w:r>
      <w:r w:rsidRPr="00E30053">
        <w:rPr>
          <w:spacing w:val="5"/>
        </w:rPr>
        <w:t>c</w:t>
      </w:r>
      <w:r w:rsidRPr="00E30053">
        <w:rPr>
          <w:spacing w:val="2"/>
        </w:rPr>
        <w:t>l</w:t>
      </w:r>
      <w:r w:rsidRPr="00E30053">
        <w:rPr>
          <w:spacing w:val="6"/>
        </w:rPr>
        <w:t>o</w:t>
      </w:r>
      <w:r w:rsidRPr="00E30053">
        <w:rPr>
          <w:spacing w:val="4"/>
        </w:rPr>
        <w:t>t</w:t>
      </w:r>
      <w:r w:rsidRPr="00E30053">
        <w:rPr>
          <w:spacing w:val="3"/>
        </w:rPr>
        <w:t>h</w:t>
      </w:r>
      <w:r w:rsidRPr="00E30053">
        <w:rPr>
          <w:spacing w:val="5"/>
        </w:rPr>
        <w:t>e</w:t>
      </w:r>
      <w:r w:rsidRPr="00E30053">
        <w:t>s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s</w:t>
      </w:r>
      <w:r w:rsidRPr="00E30053">
        <w:rPr>
          <w:spacing w:val="1"/>
        </w:rPr>
        <w:t>h</w:t>
      </w:r>
      <w:r w:rsidRPr="00E30053">
        <w:rPr>
          <w:spacing w:val="6"/>
        </w:rPr>
        <w:t>o</w:t>
      </w:r>
      <w:r w:rsidRPr="00E30053">
        <w:t>ws</w:t>
      </w:r>
      <w:r w:rsidRPr="00E30053">
        <w:rPr>
          <w:spacing w:val="7"/>
        </w:rPr>
        <w:t xml:space="preserve"> </w:t>
      </w:r>
      <w:r w:rsidRPr="00E30053">
        <w:rPr>
          <w:spacing w:val="5"/>
        </w:rPr>
        <w:t>a</w:t>
      </w:r>
      <w:r w:rsidRPr="00E30053">
        <w:rPr>
          <w:spacing w:val="3"/>
        </w:rPr>
        <w:t>r</w:t>
      </w:r>
      <w:r w:rsidRPr="00E30053">
        <w:rPr>
          <w:spacing w:val="6"/>
        </w:rPr>
        <w:t>o</w:t>
      </w:r>
      <w:r w:rsidRPr="00E30053">
        <w:rPr>
          <w:spacing w:val="3"/>
        </w:rPr>
        <w:t>un</w:t>
      </w:r>
      <w:r w:rsidRPr="00E30053">
        <w:t>d</w:t>
      </w:r>
      <w:r w:rsidRPr="00E30053">
        <w:rPr>
          <w:spacing w:val="5"/>
        </w:rPr>
        <w:t xml:space="preserve"> </w:t>
      </w:r>
      <w:r w:rsidRPr="00E30053">
        <w:rPr>
          <w:spacing w:val="4"/>
        </w:rPr>
        <w:t>t</w:t>
      </w:r>
      <w:r w:rsidRPr="00E30053">
        <w:rPr>
          <w:spacing w:val="3"/>
        </w:rPr>
        <w:t>h</w:t>
      </w:r>
      <w:r w:rsidRPr="00E30053">
        <w:t>e</w:t>
      </w:r>
      <w:r w:rsidRPr="00E30053">
        <w:rPr>
          <w:spacing w:val="6"/>
        </w:rPr>
        <w:t xml:space="preserve"> </w:t>
      </w:r>
      <w:r w:rsidRPr="00E30053">
        <w:rPr>
          <w:spacing w:val="3"/>
        </w:rPr>
        <w:t>c</w:t>
      </w:r>
      <w:r w:rsidRPr="00E30053">
        <w:rPr>
          <w:spacing w:val="6"/>
        </w:rPr>
        <w:t>o</w:t>
      </w:r>
      <w:r w:rsidRPr="00E30053">
        <w:rPr>
          <w:spacing w:val="3"/>
        </w:rPr>
        <w:t>un</w:t>
      </w:r>
      <w:r w:rsidRPr="00E30053">
        <w:rPr>
          <w:spacing w:val="4"/>
        </w:rPr>
        <w:t>t</w:t>
      </w:r>
      <w:r w:rsidRPr="00E30053">
        <w:rPr>
          <w:spacing w:val="5"/>
        </w:rPr>
        <w:t>r</w:t>
      </w:r>
      <w:r w:rsidRPr="00E30053">
        <w:rPr>
          <w:spacing w:val="1"/>
        </w:rPr>
        <w:t>y</w:t>
      </w:r>
      <w:r w:rsidRPr="00E30053">
        <w:t>.</w:t>
      </w:r>
    </w:p>
    <w:p w14:paraId="72E862D2" w14:textId="77777777" w:rsidR="008906FB" w:rsidRPr="00E30053" w:rsidRDefault="008906FB">
      <w:pPr>
        <w:spacing w:before="8" w:line="220" w:lineRule="exact"/>
        <w:rPr>
          <w:sz w:val="22"/>
          <w:szCs w:val="22"/>
        </w:rPr>
      </w:pPr>
    </w:p>
    <w:p w14:paraId="5823F844" w14:textId="77777777" w:rsidR="008906FB" w:rsidRPr="00E30053" w:rsidRDefault="00E30053">
      <w:pPr>
        <w:sectPr w:rsidR="008906FB" w:rsidRPr="00E30053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208" w:space="1077"/>
            <w:col w:w="6975"/>
          </w:cols>
        </w:sectPr>
      </w:pPr>
      <w:r w:rsidRPr="00E30053">
        <w:rPr>
          <w:spacing w:val="9"/>
        </w:rPr>
        <w:t>R</w:t>
      </w:r>
      <w:r w:rsidRPr="00E30053">
        <w:rPr>
          <w:spacing w:val="10"/>
        </w:rPr>
        <w:t>E</w:t>
      </w:r>
      <w:r w:rsidRPr="00E30053">
        <w:rPr>
          <w:spacing w:val="9"/>
        </w:rPr>
        <w:t>F</w:t>
      </w:r>
      <w:r w:rsidRPr="00E30053">
        <w:rPr>
          <w:spacing w:val="10"/>
        </w:rPr>
        <w:t>E</w:t>
      </w:r>
      <w:r w:rsidRPr="00E30053">
        <w:rPr>
          <w:spacing w:val="9"/>
        </w:rPr>
        <w:t>R</w:t>
      </w:r>
      <w:r w:rsidRPr="00E30053">
        <w:rPr>
          <w:spacing w:val="10"/>
        </w:rPr>
        <w:t>EN</w:t>
      </w:r>
      <w:r w:rsidRPr="00E30053">
        <w:rPr>
          <w:spacing w:val="9"/>
        </w:rPr>
        <w:t>C</w:t>
      </w:r>
      <w:r w:rsidRPr="00E30053">
        <w:rPr>
          <w:spacing w:val="10"/>
        </w:rPr>
        <w:t>E</w:t>
      </w:r>
      <w:r w:rsidRPr="00E30053">
        <w:t>S</w:t>
      </w:r>
      <w:r w:rsidRPr="00E30053">
        <w:rPr>
          <w:spacing w:val="8"/>
        </w:rPr>
        <w:t xml:space="preserve"> </w:t>
      </w:r>
      <w:r w:rsidRPr="00E30053">
        <w:t>–</w:t>
      </w:r>
      <w:r w:rsidRPr="00E30053">
        <w:rPr>
          <w:spacing w:val="17"/>
        </w:rPr>
        <w:t xml:space="preserve"> </w:t>
      </w:r>
      <w:r w:rsidRPr="00E30053">
        <w:rPr>
          <w:spacing w:val="7"/>
        </w:rPr>
        <w:t>A</w:t>
      </w:r>
      <w:r w:rsidRPr="00E30053">
        <w:rPr>
          <w:spacing w:val="8"/>
        </w:rPr>
        <w:t>v</w:t>
      </w:r>
      <w:r w:rsidRPr="00E30053">
        <w:rPr>
          <w:spacing w:val="10"/>
        </w:rPr>
        <w:t>a</w:t>
      </w:r>
      <w:r w:rsidRPr="00E30053">
        <w:rPr>
          <w:spacing w:val="9"/>
        </w:rPr>
        <w:t>il</w:t>
      </w:r>
      <w:r w:rsidRPr="00E30053">
        <w:rPr>
          <w:spacing w:val="10"/>
        </w:rPr>
        <w:t>a</w:t>
      </w:r>
      <w:r w:rsidRPr="00E30053">
        <w:rPr>
          <w:spacing w:val="11"/>
        </w:rPr>
        <w:t>b</w:t>
      </w:r>
      <w:r w:rsidRPr="00E30053">
        <w:rPr>
          <w:spacing w:val="9"/>
        </w:rPr>
        <w:t>l</w:t>
      </w:r>
      <w:r w:rsidRPr="00E30053">
        <w:t>e</w:t>
      </w:r>
      <w:r w:rsidRPr="00E30053">
        <w:rPr>
          <w:spacing w:val="9"/>
        </w:rPr>
        <w:t xml:space="preserve"> </w:t>
      </w:r>
      <w:r w:rsidRPr="00E30053">
        <w:rPr>
          <w:spacing w:val="11"/>
        </w:rPr>
        <w:t>o</w:t>
      </w:r>
      <w:r w:rsidRPr="00E30053">
        <w:t>n</w:t>
      </w:r>
      <w:r w:rsidRPr="00E30053">
        <w:rPr>
          <w:spacing w:val="16"/>
        </w:rPr>
        <w:t xml:space="preserve"> </w:t>
      </w:r>
      <w:r w:rsidRPr="00E30053">
        <w:rPr>
          <w:spacing w:val="8"/>
        </w:rPr>
        <w:t>r</w:t>
      </w:r>
      <w:r w:rsidRPr="00E30053">
        <w:rPr>
          <w:spacing w:val="10"/>
        </w:rPr>
        <w:t>e</w:t>
      </w:r>
      <w:r w:rsidRPr="00E30053">
        <w:rPr>
          <w:spacing w:val="11"/>
        </w:rPr>
        <w:t>q</w:t>
      </w:r>
      <w:r w:rsidRPr="00E30053">
        <w:rPr>
          <w:spacing w:val="8"/>
        </w:rPr>
        <w:t>u</w:t>
      </w:r>
      <w:r w:rsidRPr="00E30053">
        <w:rPr>
          <w:spacing w:val="10"/>
        </w:rPr>
        <w:t>e</w:t>
      </w:r>
      <w:r w:rsidRPr="00E30053">
        <w:rPr>
          <w:spacing w:val="9"/>
        </w:rPr>
        <w:t>s</w:t>
      </w:r>
      <w:r w:rsidRPr="00E30053">
        <w:rPr>
          <w:spacing w:val="14"/>
        </w:rPr>
        <w:t>t</w:t>
      </w:r>
      <w:r w:rsidRPr="00E30053">
        <w:t>.</w:t>
      </w:r>
    </w:p>
    <w:p w14:paraId="0ECAF9C5" w14:textId="50D157F7" w:rsidR="008906FB" w:rsidRPr="00E30053" w:rsidRDefault="008906FB">
      <w:pPr>
        <w:ind w:left="104" w:right="78"/>
      </w:pPr>
    </w:p>
    <w:sectPr w:rsidR="008906FB" w:rsidRPr="00E30053">
      <w:pgSz w:w="11920" w:h="16840"/>
      <w:pgMar w:top="1280" w:right="10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2715D"/>
    <w:multiLevelType w:val="multilevel"/>
    <w:tmpl w:val="87D0C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6FB"/>
    <w:rsid w:val="008906FB"/>
    <w:rsid w:val="00E3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8FCD725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3005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0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eff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2021-06-15T13:07:00Z</dcterms:created>
  <dcterms:modified xsi:type="dcterms:W3CDTF">2021-06-15T13:10:00Z</dcterms:modified>
</cp:coreProperties>
</file>